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B32" w:rsidRDefault="007E2B32" w:rsidP="00891E9F">
      <w:pPr>
        <w:spacing w:line="360" w:lineRule="auto"/>
        <w:outlineLvl w:val="0"/>
        <w:rPr>
          <w:caps/>
          <w:sz w:val="32"/>
        </w:rPr>
      </w:pPr>
      <w:r>
        <w:rPr>
          <w:caps/>
          <w:sz w:val="32"/>
          <w:lang w:val="ru-RU"/>
        </w:rPr>
        <w:t xml:space="preserve">                                                           </w:t>
      </w:r>
      <w:r w:rsidR="0096247C">
        <w:rPr>
          <w:caps/>
          <w:sz w:val="32"/>
          <w:lang w:val="ru-RU"/>
        </w:rPr>
        <w:t xml:space="preserve">         </w:t>
      </w:r>
      <w:r>
        <w:rPr>
          <w:caps/>
          <w:sz w:val="32"/>
          <w:lang w:val="ru-RU"/>
        </w:rPr>
        <w:t xml:space="preserve"> </w:t>
      </w:r>
      <w:r>
        <w:rPr>
          <w:b/>
          <w:caps/>
          <w:sz w:val="32"/>
        </w:rPr>
        <w:t>ЗАТВЕРДЖЕНО</w:t>
      </w:r>
    </w:p>
    <w:p w:rsidR="00C03493" w:rsidRDefault="007E2B32" w:rsidP="00891E9F">
      <w:pPr>
        <w:spacing w:line="360" w:lineRule="auto"/>
        <w:rPr>
          <w:sz w:val="28"/>
          <w:szCs w:val="28"/>
        </w:rPr>
      </w:pPr>
      <w:r>
        <w:rPr>
          <w:caps/>
          <w:sz w:val="32"/>
        </w:rPr>
        <w:tab/>
      </w:r>
      <w:r>
        <w:rPr>
          <w:caps/>
          <w:sz w:val="32"/>
        </w:rPr>
        <w:tab/>
      </w:r>
      <w:r>
        <w:rPr>
          <w:caps/>
          <w:sz w:val="32"/>
        </w:rPr>
        <w:tab/>
      </w:r>
      <w:r>
        <w:rPr>
          <w:caps/>
          <w:sz w:val="32"/>
        </w:rPr>
        <w:tab/>
      </w:r>
      <w:r>
        <w:rPr>
          <w:caps/>
          <w:sz w:val="32"/>
        </w:rPr>
        <w:tab/>
      </w:r>
      <w:r>
        <w:rPr>
          <w:caps/>
          <w:sz w:val="32"/>
        </w:rPr>
        <w:tab/>
      </w:r>
      <w:r>
        <w:rPr>
          <w:caps/>
          <w:sz w:val="32"/>
        </w:rPr>
        <w:tab/>
        <w:t xml:space="preserve">       Р</w:t>
      </w:r>
      <w:r w:rsidR="005C0CCF">
        <w:rPr>
          <w:sz w:val="28"/>
          <w:szCs w:val="28"/>
        </w:rPr>
        <w:t xml:space="preserve">ішення </w:t>
      </w:r>
      <w:proofErr w:type="spellStart"/>
      <w:r w:rsidR="005C0CCF">
        <w:rPr>
          <w:sz w:val="28"/>
          <w:szCs w:val="28"/>
          <w:lang w:val="ru-RU"/>
        </w:rPr>
        <w:t>міської</w:t>
      </w:r>
      <w:proofErr w:type="spellEnd"/>
      <w:r w:rsidR="005C0CCF">
        <w:rPr>
          <w:sz w:val="28"/>
          <w:szCs w:val="28"/>
          <w:lang w:val="ru-RU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5C0CCF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</w:t>
      </w:r>
      <w:r w:rsidR="005C0CCF">
        <w:rPr>
          <w:sz w:val="28"/>
          <w:szCs w:val="28"/>
        </w:rPr>
        <w:t>(</w:t>
      </w:r>
      <w:proofErr w:type="spellStart"/>
      <w:r w:rsidR="005C0CCF">
        <w:rPr>
          <w:sz w:val="28"/>
          <w:szCs w:val="28"/>
        </w:rPr>
        <w:t>_____сесія</w:t>
      </w:r>
      <w:proofErr w:type="spellEnd"/>
      <w:r w:rsidR="005C0CCF">
        <w:rPr>
          <w:sz w:val="28"/>
          <w:szCs w:val="28"/>
        </w:rPr>
        <w:t xml:space="preserve"> восьмого скликання)</w:t>
      </w:r>
    </w:p>
    <w:p w:rsidR="005C0CCF" w:rsidRDefault="005C0CCF" w:rsidP="00891E9F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</w:t>
      </w:r>
      <w:r>
        <w:rPr>
          <w:sz w:val="28"/>
          <w:szCs w:val="28"/>
          <w:lang w:val="ru-RU"/>
        </w:rPr>
        <w:t xml:space="preserve">                                                       </w:t>
      </w:r>
      <w:r w:rsidR="00AE5543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</w:t>
      </w:r>
      <w:r w:rsidR="005F353F">
        <w:rPr>
          <w:sz w:val="28"/>
          <w:szCs w:val="28"/>
          <w:lang w:val="ru-RU"/>
        </w:rPr>
        <w:t xml:space="preserve">   ___ _________2025 </w:t>
      </w:r>
      <w:r w:rsidR="00C03493">
        <w:rPr>
          <w:sz w:val="28"/>
          <w:szCs w:val="28"/>
          <w:lang w:val="ru-RU"/>
        </w:rPr>
        <w:t>року №___</w:t>
      </w:r>
      <w:r>
        <w:rPr>
          <w:sz w:val="28"/>
          <w:szCs w:val="28"/>
          <w:lang w:val="ru-RU"/>
        </w:rPr>
        <w:t xml:space="preserve">    </w:t>
      </w:r>
    </w:p>
    <w:p w:rsidR="005C0CCF" w:rsidRDefault="005C0CCF" w:rsidP="00891E9F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</w:t>
      </w:r>
      <w:r w:rsidR="006A618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Секретар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</w:t>
      </w:r>
    </w:p>
    <w:p w:rsidR="005C0CCF" w:rsidRDefault="005C0CCF" w:rsidP="00891E9F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</w:t>
      </w:r>
      <w:r w:rsidR="00C03493">
        <w:rPr>
          <w:sz w:val="28"/>
          <w:szCs w:val="28"/>
          <w:lang w:val="ru-RU"/>
        </w:rPr>
        <w:t xml:space="preserve"> </w:t>
      </w:r>
      <w:r w:rsidR="007B57B0">
        <w:rPr>
          <w:sz w:val="28"/>
          <w:szCs w:val="28"/>
          <w:lang w:val="ru-RU"/>
        </w:rPr>
        <w:t xml:space="preserve">   </w:t>
      </w:r>
      <w:proofErr w:type="spellStart"/>
      <w:r w:rsidR="007B57B0">
        <w:rPr>
          <w:sz w:val="28"/>
          <w:szCs w:val="28"/>
          <w:lang w:val="ru-RU"/>
        </w:rPr>
        <w:t>____________Роман</w:t>
      </w:r>
      <w:proofErr w:type="spellEnd"/>
      <w:r w:rsidR="007B57B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ГОГОЛЬ</w:t>
      </w:r>
    </w:p>
    <w:p w:rsidR="005C0CCF" w:rsidRDefault="005C0CCF" w:rsidP="005F353F">
      <w:pPr>
        <w:rPr>
          <w:sz w:val="28"/>
          <w:szCs w:val="28"/>
          <w:lang w:val="ru-RU"/>
        </w:rPr>
      </w:pPr>
    </w:p>
    <w:p w:rsidR="007E2B32" w:rsidRPr="005C0CCF" w:rsidRDefault="007E2B32" w:rsidP="007E2B32">
      <w:pPr>
        <w:rPr>
          <w:sz w:val="28"/>
          <w:szCs w:val="28"/>
          <w:lang w:val="ru-RU"/>
        </w:rPr>
      </w:pPr>
    </w:p>
    <w:p w:rsidR="007E2B32" w:rsidRDefault="007E2B32" w:rsidP="005C0CC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E2B32" w:rsidRDefault="007E2B32" w:rsidP="007E2B32">
      <w:pPr>
        <w:tabs>
          <w:tab w:val="left" w:pos="3119"/>
        </w:tabs>
        <w:rPr>
          <w:sz w:val="28"/>
          <w:szCs w:val="28"/>
        </w:rPr>
      </w:pPr>
    </w:p>
    <w:p w:rsidR="007E2B32" w:rsidRDefault="007E2B32" w:rsidP="007E2B32">
      <w:pPr>
        <w:tabs>
          <w:tab w:val="left" w:pos="1460"/>
        </w:tabs>
        <w:jc w:val="both"/>
        <w:rPr>
          <w:sz w:val="28"/>
          <w:szCs w:val="28"/>
        </w:rPr>
      </w:pPr>
    </w:p>
    <w:p w:rsidR="007E2B32" w:rsidRDefault="007E2B32" w:rsidP="007E2B32">
      <w:pPr>
        <w:tabs>
          <w:tab w:val="left" w:pos="1460"/>
        </w:tabs>
        <w:jc w:val="both"/>
        <w:rPr>
          <w:sz w:val="32"/>
          <w:szCs w:val="32"/>
        </w:rPr>
      </w:pPr>
    </w:p>
    <w:p w:rsidR="007E2B32" w:rsidRPr="002B5D0B" w:rsidRDefault="007E2B32" w:rsidP="000274ED">
      <w:pPr>
        <w:tabs>
          <w:tab w:val="left" w:pos="1460"/>
        </w:tabs>
        <w:outlineLvl w:val="0"/>
        <w:rPr>
          <w:sz w:val="28"/>
          <w:szCs w:val="28"/>
        </w:rPr>
      </w:pPr>
      <w:r w:rsidRPr="002B5D0B">
        <w:rPr>
          <w:sz w:val="28"/>
          <w:szCs w:val="28"/>
        </w:rPr>
        <w:t>Міська  цільова Програма</w:t>
      </w:r>
    </w:p>
    <w:p w:rsidR="007E2B32" w:rsidRPr="002B5D0B" w:rsidRDefault="007E2B32" w:rsidP="007E2B32">
      <w:pPr>
        <w:tabs>
          <w:tab w:val="left" w:pos="1460"/>
        </w:tabs>
        <w:rPr>
          <w:sz w:val="28"/>
          <w:szCs w:val="28"/>
        </w:rPr>
      </w:pPr>
    </w:p>
    <w:p w:rsidR="007E2B32" w:rsidRPr="002B5D0B" w:rsidRDefault="007E2B32" w:rsidP="007E2B32">
      <w:pPr>
        <w:tabs>
          <w:tab w:val="left" w:pos="1460"/>
        </w:tabs>
        <w:rPr>
          <w:sz w:val="28"/>
          <w:szCs w:val="28"/>
        </w:rPr>
      </w:pPr>
      <w:r w:rsidRPr="002B5D0B">
        <w:rPr>
          <w:sz w:val="28"/>
          <w:szCs w:val="28"/>
        </w:rPr>
        <w:t xml:space="preserve">«Компенсація фізичним особам, які надають соціальні послуги на </w:t>
      </w:r>
      <w:r w:rsidR="006B33B0" w:rsidRPr="002B5D0B">
        <w:rPr>
          <w:sz w:val="28"/>
          <w:szCs w:val="28"/>
        </w:rPr>
        <w:t>непрофесійній основі</w:t>
      </w:r>
      <w:r w:rsidR="005F353F" w:rsidRPr="002B5D0B">
        <w:rPr>
          <w:sz w:val="28"/>
          <w:szCs w:val="28"/>
        </w:rPr>
        <w:t>,</w:t>
      </w:r>
      <w:r w:rsidR="006B33B0" w:rsidRPr="002B5D0B">
        <w:rPr>
          <w:sz w:val="28"/>
          <w:szCs w:val="28"/>
        </w:rPr>
        <w:t xml:space="preserve"> на </w:t>
      </w:r>
      <w:r w:rsidRPr="002B5D0B">
        <w:rPr>
          <w:sz w:val="28"/>
          <w:szCs w:val="28"/>
        </w:rPr>
        <w:t>20</w:t>
      </w:r>
      <w:r w:rsidR="005F353F" w:rsidRPr="002B5D0B">
        <w:rPr>
          <w:sz w:val="28"/>
          <w:szCs w:val="28"/>
          <w:lang w:val="ru-RU"/>
        </w:rPr>
        <w:t>26</w:t>
      </w:r>
      <w:r w:rsidRPr="002B5D0B">
        <w:rPr>
          <w:sz w:val="28"/>
          <w:szCs w:val="28"/>
        </w:rPr>
        <w:t>-20</w:t>
      </w:r>
      <w:r w:rsidR="005F353F" w:rsidRPr="002B5D0B">
        <w:rPr>
          <w:sz w:val="28"/>
          <w:szCs w:val="28"/>
          <w:lang w:val="ru-RU"/>
        </w:rPr>
        <w:t>28</w:t>
      </w:r>
      <w:r w:rsidRPr="002B5D0B">
        <w:rPr>
          <w:sz w:val="28"/>
          <w:szCs w:val="28"/>
        </w:rPr>
        <w:t xml:space="preserve"> роки»</w:t>
      </w:r>
    </w:p>
    <w:p w:rsidR="007E2B32" w:rsidRPr="002B5D0B" w:rsidRDefault="00891E9F" w:rsidP="007E2B32">
      <w:pPr>
        <w:tabs>
          <w:tab w:val="left" w:pos="1460"/>
        </w:tabs>
        <w:rPr>
          <w:sz w:val="28"/>
          <w:szCs w:val="28"/>
        </w:rPr>
      </w:pPr>
      <w:r>
        <w:rPr>
          <w:sz w:val="28"/>
          <w:szCs w:val="28"/>
        </w:rPr>
        <w:t>(ПРОЄКТ)</w:t>
      </w:r>
    </w:p>
    <w:p w:rsidR="007E2B32" w:rsidRDefault="007E2B32" w:rsidP="007E2B32">
      <w:pPr>
        <w:tabs>
          <w:tab w:val="left" w:pos="1460"/>
        </w:tabs>
        <w:rPr>
          <w:sz w:val="72"/>
          <w:szCs w:val="72"/>
        </w:rPr>
      </w:pPr>
    </w:p>
    <w:p w:rsidR="007E2B32" w:rsidRDefault="007E2B32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7E2B32" w:rsidRDefault="007E2B32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7E2B32" w:rsidRDefault="007E2B32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7E2B32" w:rsidRDefault="007E2B32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7E2B32" w:rsidRDefault="007E2B32" w:rsidP="007E2B32">
      <w:pPr>
        <w:tabs>
          <w:tab w:val="left" w:pos="1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7E2B32" w:rsidRDefault="007E2B32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686287" w:rsidRDefault="00686287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7E2B32" w:rsidRDefault="007E2B32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7E2B32" w:rsidRDefault="007E2B32" w:rsidP="00DA203D">
      <w:pPr>
        <w:tabs>
          <w:tab w:val="left" w:pos="1460"/>
        </w:tabs>
        <w:rPr>
          <w:sz w:val="28"/>
          <w:szCs w:val="28"/>
        </w:rPr>
      </w:pPr>
    </w:p>
    <w:p w:rsidR="007E2B32" w:rsidRPr="00BB7D43" w:rsidRDefault="007E2B32" w:rsidP="000274ED">
      <w:pPr>
        <w:tabs>
          <w:tab w:val="left" w:pos="1460"/>
        </w:tabs>
        <w:jc w:val="center"/>
        <w:outlineLvl w:val="0"/>
        <w:rPr>
          <w:sz w:val="28"/>
          <w:szCs w:val="28"/>
        </w:rPr>
      </w:pPr>
      <w:r w:rsidRPr="00BB7D43">
        <w:rPr>
          <w:sz w:val="28"/>
          <w:szCs w:val="28"/>
        </w:rPr>
        <w:t>Зміст міської цільової Програми</w:t>
      </w:r>
    </w:p>
    <w:p w:rsidR="007E2B32" w:rsidRPr="00BB7D43" w:rsidRDefault="007E2B32" w:rsidP="007E2B32">
      <w:pPr>
        <w:tabs>
          <w:tab w:val="left" w:pos="1460"/>
        </w:tabs>
        <w:jc w:val="center"/>
        <w:rPr>
          <w:sz w:val="28"/>
          <w:szCs w:val="28"/>
        </w:rPr>
      </w:pPr>
      <w:r w:rsidRPr="00BB7D43">
        <w:rPr>
          <w:sz w:val="28"/>
          <w:szCs w:val="28"/>
        </w:rPr>
        <w:t xml:space="preserve">«Компенсація фізичним особам, які надають соціальні послуги на </w:t>
      </w:r>
      <w:r w:rsidR="00E2486C" w:rsidRPr="00BB7D43">
        <w:rPr>
          <w:sz w:val="28"/>
          <w:szCs w:val="28"/>
        </w:rPr>
        <w:t xml:space="preserve">непрофесійній основі на </w:t>
      </w:r>
      <w:r w:rsidRPr="00BB7D43">
        <w:rPr>
          <w:sz w:val="28"/>
          <w:szCs w:val="28"/>
        </w:rPr>
        <w:t>20</w:t>
      </w:r>
      <w:r w:rsidR="005F353F" w:rsidRPr="00BB7D43">
        <w:rPr>
          <w:sz w:val="28"/>
          <w:szCs w:val="28"/>
        </w:rPr>
        <w:t>26</w:t>
      </w:r>
      <w:r w:rsidRPr="00BB7D43">
        <w:rPr>
          <w:sz w:val="28"/>
          <w:szCs w:val="28"/>
        </w:rPr>
        <w:t>-20</w:t>
      </w:r>
      <w:r w:rsidR="005F353F" w:rsidRPr="00BB7D43">
        <w:rPr>
          <w:sz w:val="28"/>
          <w:szCs w:val="28"/>
        </w:rPr>
        <w:t>28</w:t>
      </w:r>
      <w:r w:rsidRPr="00BB7D43">
        <w:rPr>
          <w:sz w:val="28"/>
          <w:szCs w:val="28"/>
        </w:rPr>
        <w:t xml:space="preserve"> роки» </w:t>
      </w:r>
    </w:p>
    <w:p w:rsidR="007E2B32" w:rsidRPr="00BB7D43" w:rsidRDefault="007E2B32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7E2B32" w:rsidRPr="00BB7D43" w:rsidRDefault="007E2B32" w:rsidP="007E2B32">
      <w:pPr>
        <w:tabs>
          <w:tab w:val="left" w:pos="1460"/>
        </w:tabs>
        <w:jc w:val="center"/>
        <w:rPr>
          <w:sz w:val="28"/>
          <w:szCs w:val="28"/>
        </w:rPr>
      </w:pPr>
    </w:p>
    <w:p w:rsidR="007E2B32" w:rsidRPr="00BB7D43" w:rsidRDefault="007E2B32" w:rsidP="007E2B32">
      <w:pPr>
        <w:tabs>
          <w:tab w:val="left" w:pos="1460"/>
        </w:tabs>
        <w:jc w:val="center"/>
        <w:rPr>
          <w:sz w:val="28"/>
          <w:szCs w:val="28"/>
        </w:rPr>
      </w:pPr>
      <w:r w:rsidRPr="00BB7D43">
        <w:rPr>
          <w:sz w:val="28"/>
          <w:szCs w:val="28"/>
        </w:rPr>
        <w:t xml:space="preserve">                                                                                                 стор.  </w:t>
      </w:r>
    </w:p>
    <w:p w:rsidR="007E2B32" w:rsidRPr="00BB7D43" w:rsidRDefault="007E2B32" w:rsidP="007E2B32">
      <w:pPr>
        <w:tabs>
          <w:tab w:val="left" w:pos="1460"/>
        </w:tabs>
        <w:jc w:val="right"/>
        <w:rPr>
          <w:sz w:val="28"/>
          <w:szCs w:val="28"/>
        </w:rPr>
      </w:pPr>
    </w:p>
    <w:p w:rsidR="007E2B32" w:rsidRPr="00BB7D43" w:rsidRDefault="007E2B32" w:rsidP="007E2B32">
      <w:pPr>
        <w:numPr>
          <w:ilvl w:val="0"/>
          <w:numId w:val="2"/>
        </w:numPr>
        <w:tabs>
          <w:tab w:val="left" w:pos="-142"/>
        </w:tabs>
        <w:rPr>
          <w:sz w:val="28"/>
          <w:szCs w:val="28"/>
        </w:rPr>
      </w:pPr>
      <w:r w:rsidRPr="00BB7D43">
        <w:rPr>
          <w:sz w:val="28"/>
          <w:szCs w:val="28"/>
          <w:lang w:val="ru-RU"/>
        </w:rPr>
        <w:t>Паспорт П</w:t>
      </w:r>
      <w:proofErr w:type="spellStart"/>
      <w:r w:rsidRPr="00BB7D43">
        <w:rPr>
          <w:sz w:val="28"/>
          <w:szCs w:val="28"/>
        </w:rPr>
        <w:t>рограми</w:t>
      </w:r>
      <w:proofErr w:type="spellEnd"/>
      <w:r w:rsidRPr="00BB7D43">
        <w:rPr>
          <w:sz w:val="28"/>
          <w:szCs w:val="28"/>
        </w:rPr>
        <w:t xml:space="preserve"> _____________________________________ 3</w:t>
      </w:r>
    </w:p>
    <w:p w:rsidR="007E2B32" w:rsidRPr="00BB7D43" w:rsidRDefault="007E2B32" w:rsidP="007E2B32">
      <w:pPr>
        <w:tabs>
          <w:tab w:val="left" w:pos="-142"/>
        </w:tabs>
        <w:ind w:left="360"/>
        <w:rPr>
          <w:sz w:val="28"/>
          <w:szCs w:val="28"/>
          <w:lang w:val="ru-RU"/>
        </w:rPr>
      </w:pPr>
    </w:p>
    <w:p w:rsidR="007E2B32" w:rsidRPr="00BB7D43" w:rsidRDefault="007E2B32" w:rsidP="007E2B32">
      <w:pPr>
        <w:numPr>
          <w:ilvl w:val="0"/>
          <w:numId w:val="2"/>
        </w:numPr>
        <w:tabs>
          <w:tab w:val="left" w:pos="-142"/>
        </w:tabs>
        <w:rPr>
          <w:sz w:val="28"/>
          <w:szCs w:val="28"/>
        </w:rPr>
      </w:pPr>
      <w:r w:rsidRPr="00BB7D43">
        <w:rPr>
          <w:sz w:val="28"/>
          <w:szCs w:val="28"/>
        </w:rPr>
        <w:t>Визначення</w:t>
      </w:r>
      <w:r w:rsidRPr="00BB7D43">
        <w:rPr>
          <w:sz w:val="28"/>
          <w:szCs w:val="28"/>
          <w:lang w:val="ru-RU"/>
        </w:rPr>
        <w:t xml:space="preserve"> </w:t>
      </w:r>
      <w:r w:rsidRPr="00BB7D43">
        <w:rPr>
          <w:sz w:val="28"/>
          <w:szCs w:val="28"/>
        </w:rPr>
        <w:t>проблеми, на</w:t>
      </w:r>
      <w:r w:rsidRPr="00BB7D43">
        <w:rPr>
          <w:sz w:val="28"/>
          <w:szCs w:val="28"/>
          <w:lang w:val="ru-RU"/>
        </w:rPr>
        <w:t xml:space="preserve"> </w:t>
      </w:r>
      <w:r w:rsidRPr="00BB7D43">
        <w:rPr>
          <w:sz w:val="28"/>
          <w:szCs w:val="28"/>
        </w:rPr>
        <w:t>розв’язання якої спрямована Програма______________________________________________ 4</w:t>
      </w:r>
    </w:p>
    <w:p w:rsidR="007E2B32" w:rsidRPr="00BB7D43" w:rsidRDefault="007E2B32" w:rsidP="007E2B32">
      <w:pPr>
        <w:tabs>
          <w:tab w:val="left" w:pos="-142"/>
        </w:tabs>
        <w:ind w:left="360"/>
        <w:rPr>
          <w:sz w:val="28"/>
          <w:szCs w:val="28"/>
          <w:lang w:val="ru-RU"/>
        </w:rPr>
      </w:pPr>
    </w:p>
    <w:p w:rsidR="007E2B32" w:rsidRPr="00BB7D43" w:rsidRDefault="007E2B32" w:rsidP="007E2B32">
      <w:pPr>
        <w:numPr>
          <w:ilvl w:val="0"/>
          <w:numId w:val="2"/>
        </w:numPr>
        <w:tabs>
          <w:tab w:val="left" w:pos="-142"/>
        </w:tabs>
        <w:rPr>
          <w:sz w:val="28"/>
          <w:szCs w:val="28"/>
        </w:rPr>
      </w:pPr>
      <w:r w:rsidRPr="00BB7D43">
        <w:rPr>
          <w:sz w:val="28"/>
          <w:szCs w:val="28"/>
        </w:rPr>
        <w:t>Визначення</w:t>
      </w:r>
      <w:r w:rsidRPr="00BB7D43">
        <w:rPr>
          <w:sz w:val="28"/>
          <w:szCs w:val="28"/>
          <w:lang w:val="ru-RU"/>
        </w:rPr>
        <w:t xml:space="preserve"> мети П</w:t>
      </w:r>
      <w:proofErr w:type="spellStart"/>
      <w:r w:rsidRPr="00BB7D43">
        <w:rPr>
          <w:sz w:val="28"/>
          <w:szCs w:val="28"/>
        </w:rPr>
        <w:t>рограми</w:t>
      </w:r>
      <w:proofErr w:type="spellEnd"/>
      <w:r w:rsidRPr="00BB7D43">
        <w:rPr>
          <w:sz w:val="28"/>
          <w:szCs w:val="28"/>
        </w:rPr>
        <w:t xml:space="preserve"> ______________________________ 5</w:t>
      </w:r>
    </w:p>
    <w:p w:rsidR="007E2B32" w:rsidRPr="00BB7D43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Pr="00BB7D43" w:rsidRDefault="007E2B32" w:rsidP="007E2B32">
      <w:pPr>
        <w:numPr>
          <w:ilvl w:val="0"/>
          <w:numId w:val="2"/>
        </w:numPr>
        <w:tabs>
          <w:tab w:val="left" w:pos="-142"/>
        </w:tabs>
        <w:rPr>
          <w:sz w:val="28"/>
          <w:szCs w:val="28"/>
        </w:rPr>
      </w:pPr>
      <w:r w:rsidRPr="00BB7D43">
        <w:rPr>
          <w:sz w:val="28"/>
          <w:szCs w:val="28"/>
        </w:rPr>
        <w:t>Обґрунтування</w:t>
      </w:r>
      <w:r w:rsidRPr="00BB7D43">
        <w:rPr>
          <w:sz w:val="28"/>
          <w:szCs w:val="28"/>
          <w:lang w:val="ru-RU"/>
        </w:rPr>
        <w:t xml:space="preserve"> </w:t>
      </w:r>
      <w:r w:rsidRPr="00BB7D43">
        <w:rPr>
          <w:sz w:val="28"/>
          <w:szCs w:val="28"/>
        </w:rPr>
        <w:t>шляхів</w:t>
      </w:r>
      <w:r w:rsidRPr="00BB7D43">
        <w:rPr>
          <w:sz w:val="28"/>
          <w:szCs w:val="28"/>
          <w:lang w:val="ru-RU"/>
        </w:rPr>
        <w:t xml:space="preserve"> </w:t>
      </w:r>
      <w:r w:rsidRPr="00BB7D43">
        <w:rPr>
          <w:sz w:val="28"/>
          <w:szCs w:val="28"/>
        </w:rPr>
        <w:t>і</w:t>
      </w:r>
      <w:r w:rsidRPr="00BB7D43">
        <w:rPr>
          <w:sz w:val="28"/>
          <w:szCs w:val="28"/>
          <w:lang w:val="ru-RU"/>
        </w:rPr>
        <w:t xml:space="preserve"> </w:t>
      </w:r>
      <w:r w:rsidRPr="00BB7D43">
        <w:rPr>
          <w:sz w:val="28"/>
          <w:szCs w:val="28"/>
        </w:rPr>
        <w:t>засобів розв’язання проблеми, обсягів та джерел фінансування     _________________________________ 5,6</w:t>
      </w:r>
    </w:p>
    <w:p w:rsidR="007E2B32" w:rsidRPr="00BB7D43" w:rsidRDefault="007E2B32" w:rsidP="007E2B32">
      <w:pPr>
        <w:tabs>
          <w:tab w:val="left" w:pos="-142"/>
        </w:tabs>
        <w:rPr>
          <w:sz w:val="28"/>
          <w:szCs w:val="28"/>
        </w:rPr>
      </w:pPr>
    </w:p>
    <w:p w:rsidR="007E2B32" w:rsidRPr="00BB7D43" w:rsidRDefault="007E2B32" w:rsidP="007E2B32">
      <w:pPr>
        <w:numPr>
          <w:ilvl w:val="0"/>
          <w:numId w:val="2"/>
        </w:numPr>
        <w:tabs>
          <w:tab w:val="left" w:pos="-142"/>
        </w:tabs>
        <w:rPr>
          <w:sz w:val="28"/>
          <w:szCs w:val="28"/>
        </w:rPr>
      </w:pPr>
      <w:r w:rsidRPr="00BB7D43">
        <w:rPr>
          <w:sz w:val="28"/>
          <w:szCs w:val="28"/>
        </w:rPr>
        <w:t xml:space="preserve">Строки та етапи виконання </w:t>
      </w:r>
      <w:r w:rsidR="00031D11">
        <w:rPr>
          <w:sz w:val="28"/>
          <w:szCs w:val="28"/>
        </w:rPr>
        <w:t>Програми_____________________  6</w:t>
      </w:r>
    </w:p>
    <w:p w:rsidR="007E2B32" w:rsidRPr="00BB7D43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Pr="00BB7D43" w:rsidRDefault="007E2B32" w:rsidP="007E2B32">
      <w:pPr>
        <w:numPr>
          <w:ilvl w:val="0"/>
          <w:numId w:val="2"/>
        </w:numPr>
        <w:tabs>
          <w:tab w:val="left" w:pos="-142"/>
        </w:tabs>
        <w:rPr>
          <w:sz w:val="28"/>
          <w:szCs w:val="28"/>
        </w:rPr>
      </w:pPr>
      <w:r w:rsidRPr="00BB7D43">
        <w:rPr>
          <w:sz w:val="28"/>
          <w:szCs w:val="28"/>
        </w:rPr>
        <w:t xml:space="preserve">Перелік завдань Програми та результативні показники ______  </w:t>
      </w:r>
      <w:r w:rsidRPr="00BB7D43">
        <w:rPr>
          <w:sz w:val="28"/>
          <w:szCs w:val="28"/>
          <w:lang w:val="ru-RU"/>
        </w:rPr>
        <w:t>7</w:t>
      </w:r>
      <w:r w:rsidR="00605B96">
        <w:rPr>
          <w:sz w:val="28"/>
          <w:szCs w:val="28"/>
          <w:lang w:val="ru-RU"/>
        </w:rPr>
        <w:t>,8</w:t>
      </w:r>
      <w:r w:rsidRPr="00BB7D43">
        <w:rPr>
          <w:sz w:val="28"/>
          <w:szCs w:val="28"/>
        </w:rPr>
        <w:t xml:space="preserve"> </w:t>
      </w:r>
    </w:p>
    <w:p w:rsidR="007E2B32" w:rsidRPr="00BB7D43" w:rsidRDefault="007E2B32" w:rsidP="007E2B32">
      <w:pPr>
        <w:tabs>
          <w:tab w:val="left" w:pos="-142"/>
        </w:tabs>
        <w:ind w:left="360"/>
        <w:rPr>
          <w:sz w:val="28"/>
          <w:szCs w:val="28"/>
          <w:lang w:val="ru-RU"/>
        </w:rPr>
      </w:pPr>
    </w:p>
    <w:p w:rsidR="007E2B32" w:rsidRDefault="007E2B32" w:rsidP="007E2B32">
      <w:pPr>
        <w:numPr>
          <w:ilvl w:val="0"/>
          <w:numId w:val="2"/>
        </w:numPr>
        <w:tabs>
          <w:tab w:val="left" w:pos="-142"/>
        </w:tabs>
        <w:rPr>
          <w:sz w:val="28"/>
          <w:szCs w:val="28"/>
          <w:lang w:val="ru-RU"/>
        </w:rPr>
      </w:pPr>
      <w:r w:rsidRPr="00BB7D43">
        <w:rPr>
          <w:sz w:val="28"/>
          <w:szCs w:val="28"/>
        </w:rPr>
        <w:t>Напрями діяльності та заходи Програми__________________</w:t>
      </w:r>
      <w:r w:rsidR="00743FA4">
        <w:rPr>
          <w:sz w:val="28"/>
          <w:szCs w:val="28"/>
        </w:rPr>
        <w:t xml:space="preserve"> </w:t>
      </w:r>
      <w:r w:rsidRPr="00BB7D43">
        <w:rPr>
          <w:sz w:val="28"/>
          <w:szCs w:val="28"/>
          <w:lang w:val="ru-RU"/>
        </w:rPr>
        <w:t>9</w:t>
      </w:r>
      <w:r w:rsidR="00605B96">
        <w:rPr>
          <w:sz w:val="28"/>
          <w:szCs w:val="28"/>
          <w:lang w:val="ru-RU"/>
        </w:rPr>
        <w:t>,10</w:t>
      </w:r>
    </w:p>
    <w:p w:rsidR="00437675" w:rsidRDefault="00437675" w:rsidP="00437675">
      <w:pPr>
        <w:pStyle w:val="af"/>
        <w:rPr>
          <w:sz w:val="28"/>
          <w:szCs w:val="28"/>
          <w:lang w:val="ru-RU"/>
        </w:rPr>
      </w:pPr>
    </w:p>
    <w:p w:rsidR="00437675" w:rsidRPr="00BB7D43" w:rsidRDefault="00437675" w:rsidP="007E2B32">
      <w:pPr>
        <w:numPr>
          <w:ilvl w:val="0"/>
          <w:numId w:val="2"/>
        </w:numPr>
        <w:tabs>
          <w:tab w:val="left" w:pos="-142"/>
        </w:tabs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Очікувані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ефективність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 ____________1</w:t>
      </w:r>
      <w:r w:rsidR="00605B96">
        <w:rPr>
          <w:sz w:val="28"/>
          <w:szCs w:val="28"/>
          <w:lang w:val="ru-RU"/>
        </w:rPr>
        <w:t>1</w:t>
      </w:r>
    </w:p>
    <w:p w:rsidR="007E2B32" w:rsidRPr="00BB7D43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Pr="00BB7D43" w:rsidRDefault="007E2B32" w:rsidP="007E2B32">
      <w:pPr>
        <w:numPr>
          <w:ilvl w:val="0"/>
          <w:numId w:val="2"/>
        </w:numPr>
        <w:tabs>
          <w:tab w:val="left" w:pos="-142"/>
        </w:tabs>
        <w:rPr>
          <w:sz w:val="28"/>
          <w:szCs w:val="28"/>
        </w:rPr>
      </w:pPr>
      <w:r w:rsidRPr="00BB7D43">
        <w:rPr>
          <w:sz w:val="28"/>
          <w:szCs w:val="28"/>
        </w:rPr>
        <w:t>Координація</w:t>
      </w:r>
      <w:r w:rsidRPr="00BB7D43">
        <w:rPr>
          <w:sz w:val="28"/>
          <w:szCs w:val="28"/>
          <w:lang w:val="ru-RU"/>
        </w:rPr>
        <w:t xml:space="preserve"> та контроль за ходом </w:t>
      </w:r>
      <w:r w:rsidRPr="00BB7D43">
        <w:rPr>
          <w:sz w:val="28"/>
          <w:szCs w:val="28"/>
        </w:rPr>
        <w:t>виконання</w:t>
      </w:r>
      <w:r w:rsidRPr="00BB7D43">
        <w:rPr>
          <w:sz w:val="28"/>
          <w:szCs w:val="28"/>
          <w:lang w:val="ru-RU"/>
        </w:rPr>
        <w:t xml:space="preserve"> П</w:t>
      </w:r>
      <w:proofErr w:type="spellStart"/>
      <w:r w:rsidR="00605B96">
        <w:rPr>
          <w:sz w:val="28"/>
          <w:szCs w:val="28"/>
        </w:rPr>
        <w:t>рограми</w:t>
      </w:r>
      <w:proofErr w:type="spellEnd"/>
      <w:r w:rsidR="00605B96">
        <w:rPr>
          <w:sz w:val="28"/>
          <w:szCs w:val="28"/>
        </w:rPr>
        <w:t xml:space="preserve">  ____11</w:t>
      </w:r>
    </w:p>
    <w:p w:rsidR="007E2B32" w:rsidRPr="00BB7D43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Pr="00BB7D43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Pr="00BB7D43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Pr="00BB7D43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BB7D43" w:rsidRDefault="00BB7D43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BB7D43" w:rsidRDefault="00BB7D43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BB7D43" w:rsidRDefault="00BB7D43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BB7D43" w:rsidRDefault="00BB7D43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BB7D43" w:rsidRDefault="00BB7D43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BB7D43" w:rsidRDefault="00BB7D43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BB7D43" w:rsidRDefault="00BB7D43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Default="007E2B32" w:rsidP="007E2B32">
      <w:pPr>
        <w:tabs>
          <w:tab w:val="left" w:pos="-142"/>
        </w:tabs>
        <w:rPr>
          <w:sz w:val="28"/>
          <w:szCs w:val="28"/>
          <w:lang w:val="ru-RU"/>
        </w:rPr>
      </w:pPr>
    </w:p>
    <w:p w:rsidR="007E2B32" w:rsidRPr="002C53CD" w:rsidRDefault="007E2B32" w:rsidP="007E2B32">
      <w:pPr>
        <w:numPr>
          <w:ilvl w:val="0"/>
          <w:numId w:val="3"/>
        </w:numPr>
        <w:tabs>
          <w:tab w:val="left" w:pos="-142"/>
        </w:tabs>
        <w:jc w:val="center"/>
        <w:rPr>
          <w:sz w:val="28"/>
          <w:szCs w:val="28"/>
          <w:lang w:val="ru-RU"/>
        </w:rPr>
      </w:pPr>
      <w:r w:rsidRPr="002C53CD">
        <w:rPr>
          <w:sz w:val="28"/>
          <w:szCs w:val="28"/>
          <w:lang w:val="ru-RU"/>
        </w:rPr>
        <w:lastRenderedPageBreak/>
        <w:t xml:space="preserve">Паспорт </w:t>
      </w:r>
    </w:p>
    <w:p w:rsidR="007E2B32" w:rsidRPr="002C53CD" w:rsidRDefault="007E2B32" w:rsidP="003F1C56">
      <w:pPr>
        <w:tabs>
          <w:tab w:val="left" w:pos="1460"/>
        </w:tabs>
        <w:jc w:val="center"/>
        <w:rPr>
          <w:sz w:val="28"/>
          <w:szCs w:val="28"/>
          <w:lang w:val="ru-RU"/>
        </w:rPr>
      </w:pPr>
      <w:r w:rsidRPr="002C53CD">
        <w:rPr>
          <w:sz w:val="28"/>
          <w:szCs w:val="28"/>
        </w:rPr>
        <w:t xml:space="preserve">міської цільової Програми «Компенсація фізичним особам, які надають соціальні послуги на </w:t>
      </w:r>
      <w:r w:rsidR="00E2486C" w:rsidRPr="002C53CD">
        <w:rPr>
          <w:sz w:val="28"/>
          <w:szCs w:val="28"/>
        </w:rPr>
        <w:t>непрофесійній основі</w:t>
      </w:r>
      <w:r w:rsidR="005F353F" w:rsidRPr="002C53CD">
        <w:rPr>
          <w:sz w:val="28"/>
          <w:szCs w:val="28"/>
        </w:rPr>
        <w:t>,</w:t>
      </w:r>
      <w:r w:rsidR="00E2486C" w:rsidRPr="002C53CD">
        <w:rPr>
          <w:sz w:val="28"/>
          <w:szCs w:val="28"/>
        </w:rPr>
        <w:t xml:space="preserve"> на </w:t>
      </w:r>
      <w:r w:rsidRPr="002C53CD">
        <w:rPr>
          <w:sz w:val="28"/>
          <w:szCs w:val="28"/>
        </w:rPr>
        <w:t>20</w:t>
      </w:r>
      <w:r w:rsidR="005F353F" w:rsidRPr="002C53CD">
        <w:rPr>
          <w:sz w:val="28"/>
          <w:szCs w:val="28"/>
          <w:lang w:val="ru-RU"/>
        </w:rPr>
        <w:t>26</w:t>
      </w:r>
      <w:r w:rsidRPr="002C53CD">
        <w:rPr>
          <w:sz w:val="28"/>
          <w:szCs w:val="28"/>
        </w:rPr>
        <w:t>-20</w:t>
      </w:r>
      <w:r w:rsidR="005F353F" w:rsidRPr="002C53CD">
        <w:rPr>
          <w:sz w:val="28"/>
          <w:szCs w:val="28"/>
          <w:lang w:val="ru-RU"/>
        </w:rPr>
        <w:t>28</w:t>
      </w:r>
      <w:r w:rsidRPr="002C53CD">
        <w:rPr>
          <w:sz w:val="28"/>
          <w:szCs w:val="28"/>
        </w:rPr>
        <w:t xml:space="preserve"> роки» </w:t>
      </w:r>
    </w:p>
    <w:tbl>
      <w:tblPr>
        <w:tblW w:w="0" w:type="auto"/>
        <w:tblInd w:w="205" w:type="dxa"/>
        <w:tblLayout w:type="fixed"/>
        <w:tblLook w:val="0000"/>
      </w:tblPr>
      <w:tblGrid>
        <w:gridCol w:w="776"/>
        <w:gridCol w:w="3238"/>
        <w:gridCol w:w="5533"/>
      </w:tblGrid>
      <w:tr w:rsidR="007E2B32" w:rsidTr="00605B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Ініціатор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розроблення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пр</w:t>
            </w:r>
            <w:r>
              <w:rPr>
                <w:sz w:val="28"/>
                <w:szCs w:val="28"/>
              </w:rPr>
              <w:t>ограми</w:t>
            </w:r>
            <w:proofErr w:type="spellEnd"/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соц</w:t>
            </w:r>
            <w:proofErr w:type="gramEnd"/>
            <w:r>
              <w:rPr>
                <w:sz w:val="28"/>
                <w:szCs w:val="28"/>
                <w:lang w:val="ru-RU"/>
              </w:rPr>
              <w:t>іального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захисту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населення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Прилуцької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міської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ради</w:t>
            </w:r>
            <w:r w:rsidR="005F35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353F">
              <w:rPr>
                <w:sz w:val="28"/>
                <w:szCs w:val="28"/>
                <w:lang w:val="ru-RU"/>
              </w:rPr>
              <w:t>Чернігівської</w:t>
            </w:r>
            <w:proofErr w:type="spellEnd"/>
            <w:r w:rsidR="005F35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353F">
              <w:rPr>
                <w:sz w:val="28"/>
                <w:szCs w:val="28"/>
                <w:lang w:val="ru-RU"/>
              </w:rPr>
              <w:t>області</w:t>
            </w:r>
            <w:proofErr w:type="spellEnd"/>
          </w:p>
        </w:tc>
      </w:tr>
      <w:tr w:rsidR="007E2B32" w:rsidTr="00605B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Дата, номер </w:t>
            </w:r>
            <w:r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назва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розпорядчого</w:t>
            </w:r>
            <w:r>
              <w:rPr>
                <w:sz w:val="28"/>
                <w:szCs w:val="28"/>
                <w:lang w:val="ru-RU"/>
              </w:rPr>
              <w:t xml:space="preserve"> документа органу </w:t>
            </w:r>
            <w:r>
              <w:rPr>
                <w:sz w:val="28"/>
                <w:szCs w:val="28"/>
              </w:rPr>
              <w:t>виконавчої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влади</w:t>
            </w:r>
            <w:r>
              <w:rPr>
                <w:sz w:val="28"/>
                <w:szCs w:val="28"/>
                <w:lang w:val="ru-RU"/>
              </w:rPr>
              <w:t xml:space="preserve"> про </w:t>
            </w:r>
            <w:r>
              <w:rPr>
                <w:sz w:val="28"/>
                <w:szCs w:val="28"/>
              </w:rPr>
              <w:t>розроблення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605B96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рограми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Розпо</w:t>
            </w:r>
            <w:r w:rsidR="0008325C">
              <w:rPr>
                <w:sz w:val="28"/>
                <w:szCs w:val="28"/>
              </w:rPr>
              <w:t>рядження міського го</w:t>
            </w:r>
            <w:r w:rsidR="00605B96">
              <w:rPr>
                <w:sz w:val="28"/>
                <w:szCs w:val="28"/>
              </w:rPr>
              <w:t xml:space="preserve">лови </w:t>
            </w:r>
            <w:r w:rsidR="00D0172D">
              <w:rPr>
                <w:sz w:val="28"/>
                <w:szCs w:val="28"/>
              </w:rPr>
              <w:t xml:space="preserve">               від </w:t>
            </w:r>
            <w:r w:rsidR="00605B96">
              <w:rPr>
                <w:sz w:val="28"/>
                <w:szCs w:val="28"/>
              </w:rPr>
              <w:t xml:space="preserve">02 вересня </w:t>
            </w:r>
            <w:r w:rsidR="00CF0286">
              <w:rPr>
                <w:sz w:val="28"/>
                <w:szCs w:val="28"/>
              </w:rPr>
              <w:t xml:space="preserve">2025 року № 127р </w:t>
            </w:r>
            <w:r w:rsidR="0008325C">
              <w:rPr>
                <w:sz w:val="28"/>
                <w:szCs w:val="28"/>
              </w:rPr>
              <w:t xml:space="preserve"> «Про розроблення </w:t>
            </w:r>
            <w:proofErr w:type="spellStart"/>
            <w:r w:rsidR="0008325C">
              <w:rPr>
                <w:sz w:val="28"/>
                <w:szCs w:val="28"/>
              </w:rPr>
              <w:t>проє</w:t>
            </w:r>
            <w:r>
              <w:rPr>
                <w:sz w:val="28"/>
                <w:szCs w:val="28"/>
              </w:rPr>
              <w:t>кту</w:t>
            </w:r>
            <w:proofErr w:type="spellEnd"/>
            <w:r>
              <w:rPr>
                <w:sz w:val="28"/>
                <w:szCs w:val="28"/>
              </w:rPr>
              <w:t xml:space="preserve"> міської цільової Програми </w:t>
            </w:r>
            <w:proofErr w:type="spellStart"/>
            <w:r>
              <w:rPr>
                <w:sz w:val="28"/>
                <w:szCs w:val="28"/>
              </w:rPr>
              <w:t>“Компенсація</w:t>
            </w:r>
            <w:proofErr w:type="spellEnd"/>
            <w:r>
              <w:rPr>
                <w:sz w:val="28"/>
                <w:szCs w:val="28"/>
              </w:rPr>
              <w:t xml:space="preserve"> фізичним особам, я</w:t>
            </w:r>
            <w:r w:rsidR="00D0172D">
              <w:rPr>
                <w:sz w:val="28"/>
                <w:szCs w:val="28"/>
              </w:rPr>
              <w:t xml:space="preserve">кі надають соціальні послуги на </w:t>
            </w:r>
            <w:r w:rsidR="00E2486C">
              <w:rPr>
                <w:sz w:val="28"/>
                <w:szCs w:val="28"/>
              </w:rPr>
              <w:t>непрофесійній основі</w:t>
            </w:r>
            <w:r w:rsidR="005F353F">
              <w:rPr>
                <w:sz w:val="28"/>
                <w:szCs w:val="28"/>
              </w:rPr>
              <w:t>, на</w:t>
            </w:r>
            <w:r w:rsidR="00E2486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5F353F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— 20</w:t>
            </w:r>
            <w:r w:rsidR="005F353F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роки”</w:t>
            </w:r>
            <w:proofErr w:type="spellEnd"/>
          </w:p>
        </w:tc>
      </w:tr>
      <w:tr w:rsidR="007E2B32" w:rsidTr="00605B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Розробник</w:t>
            </w:r>
            <w:r w:rsidR="00605B96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605B96"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  <w:lang w:val="ru-RU"/>
              </w:rPr>
              <w:t>р</w:t>
            </w:r>
            <w:r>
              <w:rPr>
                <w:sz w:val="28"/>
                <w:szCs w:val="28"/>
              </w:rPr>
              <w:t>ограми</w:t>
            </w:r>
            <w:proofErr w:type="spellEnd"/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Управління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соціального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захисту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населення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Прилуцької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міської</w:t>
            </w:r>
            <w:r>
              <w:rPr>
                <w:sz w:val="28"/>
                <w:szCs w:val="28"/>
                <w:lang w:val="ru-RU"/>
              </w:rPr>
              <w:t xml:space="preserve"> ради</w:t>
            </w:r>
            <w:r w:rsidR="005F35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353F">
              <w:rPr>
                <w:sz w:val="28"/>
                <w:szCs w:val="28"/>
                <w:lang w:val="ru-RU"/>
              </w:rPr>
              <w:t>Чернігівської</w:t>
            </w:r>
            <w:proofErr w:type="spellEnd"/>
            <w:r w:rsidR="005F35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353F">
              <w:rPr>
                <w:sz w:val="28"/>
                <w:szCs w:val="28"/>
                <w:lang w:val="ru-RU"/>
              </w:rPr>
              <w:t>області</w:t>
            </w:r>
            <w:proofErr w:type="spellEnd"/>
          </w:p>
        </w:tc>
      </w:tr>
      <w:tr w:rsidR="007E2B32" w:rsidTr="00605B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</w:t>
            </w:r>
            <w:proofErr w:type="spellEnd"/>
            <w:r w:rsidR="00605B96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605B96"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  <w:lang w:val="ru-RU"/>
              </w:rPr>
              <w:t>р</w:t>
            </w:r>
            <w:r>
              <w:rPr>
                <w:sz w:val="28"/>
                <w:szCs w:val="28"/>
              </w:rPr>
              <w:t>ограми</w:t>
            </w:r>
            <w:proofErr w:type="spellEnd"/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</w:tr>
      <w:tr w:rsidR="007E2B32" w:rsidTr="00605B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Відповідальний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виконавець</w:t>
            </w:r>
            <w:r w:rsidR="00605B96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605B96"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  <w:lang w:val="ru-RU"/>
              </w:rPr>
              <w:t>р</w:t>
            </w:r>
            <w:r>
              <w:rPr>
                <w:sz w:val="28"/>
                <w:szCs w:val="28"/>
              </w:rPr>
              <w:t>ограми</w:t>
            </w:r>
            <w:proofErr w:type="spellEnd"/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Управління</w:t>
            </w:r>
            <w:r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</w:rPr>
              <w:t>соціального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захисту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населення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Прилуцької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міської</w:t>
            </w:r>
            <w:r>
              <w:rPr>
                <w:sz w:val="28"/>
                <w:szCs w:val="28"/>
                <w:lang w:val="ru-RU"/>
              </w:rPr>
              <w:t xml:space="preserve"> ради</w:t>
            </w:r>
            <w:r w:rsidR="005F35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353F">
              <w:rPr>
                <w:sz w:val="28"/>
                <w:szCs w:val="28"/>
                <w:lang w:val="ru-RU"/>
              </w:rPr>
              <w:t>Чернігівської</w:t>
            </w:r>
            <w:proofErr w:type="spellEnd"/>
            <w:r w:rsidR="005F35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353F">
              <w:rPr>
                <w:sz w:val="28"/>
                <w:szCs w:val="28"/>
                <w:lang w:val="ru-RU"/>
              </w:rPr>
              <w:t>області</w:t>
            </w:r>
            <w:proofErr w:type="spellEnd"/>
          </w:p>
        </w:tc>
      </w:tr>
      <w:tr w:rsidR="007E2B32" w:rsidTr="00605B96">
        <w:trPr>
          <w:trHeight w:val="5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  <w:p w:rsidR="007E2B32" w:rsidRDefault="007E2B32" w:rsidP="005F353F">
            <w:pPr>
              <w:tabs>
                <w:tab w:val="left" w:pos="-142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розпорядник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бюджетних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коштів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Управління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соціального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захисту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населення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Прилуцької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міської</w:t>
            </w:r>
            <w:r>
              <w:rPr>
                <w:sz w:val="28"/>
                <w:szCs w:val="28"/>
                <w:lang w:val="ru-RU"/>
              </w:rPr>
              <w:t xml:space="preserve"> ради</w:t>
            </w:r>
            <w:r w:rsidR="005F35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353F">
              <w:rPr>
                <w:sz w:val="28"/>
                <w:szCs w:val="28"/>
                <w:lang w:val="ru-RU"/>
              </w:rPr>
              <w:t>Чернігівської</w:t>
            </w:r>
            <w:proofErr w:type="spellEnd"/>
            <w:r w:rsidR="005F35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353F">
              <w:rPr>
                <w:sz w:val="28"/>
                <w:szCs w:val="28"/>
                <w:lang w:val="ru-RU"/>
              </w:rPr>
              <w:t>області</w:t>
            </w:r>
            <w:proofErr w:type="spellEnd"/>
          </w:p>
        </w:tc>
      </w:tr>
      <w:tr w:rsidR="007E2B32" w:rsidTr="00605B96">
        <w:trPr>
          <w:trHeight w:val="14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Учасники</w:t>
            </w:r>
            <w:r w:rsidR="00D0172D">
              <w:rPr>
                <w:sz w:val="28"/>
                <w:szCs w:val="28"/>
                <w:lang w:val="ru-RU"/>
              </w:rPr>
              <w:t xml:space="preserve"> П</w:t>
            </w:r>
            <w:proofErr w:type="spellStart"/>
            <w:r>
              <w:rPr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Управління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соціального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захисту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населення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Прилуцької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міської</w:t>
            </w:r>
            <w:r>
              <w:rPr>
                <w:sz w:val="28"/>
                <w:szCs w:val="28"/>
                <w:lang w:val="ru-RU"/>
              </w:rPr>
              <w:t xml:space="preserve"> ради</w:t>
            </w:r>
            <w:r w:rsidR="005F35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353F">
              <w:rPr>
                <w:sz w:val="28"/>
                <w:szCs w:val="28"/>
                <w:lang w:val="ru-RU"/>
              </w:rPr>
              <w:t>Чернігівської</w:t>
            </w:r>
            <w:proofErr w:type="spellEnd"/>
            <w:r w:rsidR="005F35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F353F">
              <w:rPr>
                <w:sz w:val="28"/>
                <w:szCs w:val="28"/>
                <w:lang w:val="ru-RU"/>
              </w:rPr>
              <w:t>області</w:t>
            </w:r>
            <w:proofErr w:type="spellEnd"/>
            <w:r>
              <w:rPr>
                <w:sz w:val="28"/>
                <w:szCs w:val="28"/>
                <w:lang w:val="ru-RU"/>
              </w:rPr>
              <w:t>,</w:t>
            </w:r>
          </w:p>
          <w:p w:rsidR="007E2B32" w:rsidRDefault="007E2B32" w:rsidP="005F353F">
            <w:pPr>
              <w:tabs>
                <w:tab w:val="left" w:pos="-142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фінансове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управління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Прилуцької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міської</w:t>
            </w:r>
            <w:r>
              <w:rPr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7E2B32" w:rsidRPr="00CD6B69" w:rsidTr="00605B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Термін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реалізації</w:t>
            </w:r>
            <w:r w:rsidR="00D0172D">
              <w:rPr>
                <w:sz w:val="28"/>
                <w:szCs w:val="28"/>
                <w:lang w:val="ru-RU"/>
              </w:rPr>
              <w:t xml:space="preserve"> П</w:t>
            </w:r>
            <w:proofErr w:type="spellStart"/>
            <w:r>
              <w:rPr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605B96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Початок реалізації – 01 січня </w:t>
            </w:r>
            <w:r w:rsidR="005F353F">
              <w:rPr>
                <w:sz w:val="28"/>
                <w:szCs w:val="28"/>
              </w:rPr>
              <w:t>2026</w:t>
            </w:r>
            <w:r w:rsidR="007E2B32">
              <w:rPr>
                <w:sz w:val="28"/>
                <w:szCs w:val="28"/>
              </w:rPr>
              <w:t xml:space="preserve"> року.</w:t>
            </w:r>
          </w:p>
          <w:p w:rsidR="007E2B32" w:rsidRDefault="007E2B32" w:rsidP="005F353F">
            <w:pPr>
              <w:tabs>
                <w:tab w:val="left" w:pos="-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Закінчення реалізації – 31</w:t>
            </w:r>
            <w:r w:rsidR="00605B96">
              <w:rPr>
                <w:sz w:val="28"/>
                <w:szCs w:val="28"/>
              </w:rPr>
              <w:t xml:space="preserve"> грудня </w:t>
            </w:r>
            <w:r>
              <w:rPr>
                <w:sz w:val="28"/>
                <w:szCs w:val="28"/>
              </w:rPr>
              <w:t>20</w:t>
            </w:r>
            <w:r w:rsidR="005F353F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 року.</w:t>
            </w:r>
          </w:p>
        </w:tc>
      </w:tr>
      <w:tr w:rsidR="007E2B32" w:rsidTr="00605B96">
        <w:trPr>
          <w:trHeight w:val="105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8.1.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Етапи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виконання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D0172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рограми</w:t>
            </w:r>
            <w:r>
              <w:rPr>
                <w:sz w:val="28"/>
                <w:szCs w:val="28"/>
                <w:lang w:val="ru-RU"/>
              </w:rPr>
              <w:t xml:space="preserve"> (для </w:t>
            </w:r>
            <w:r>
              <w:rPr>
                <w:sz w:val="28"/>
                <w:szCs w:val="28"/>
              </w:rPr>
              <w:t>довгострокових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605B96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</w:t>
            </w:r>
            <w:r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5F353F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2026-2028</w:t>
            </w:r>
            <w:r w:rsidR="005E000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E000C">
              <w:rPr>
                <w:sz w:val="28"/>
                <w:szCs w:val="28"/>
                <w:lang w:val="ru-RU"/>
              </w:rPr>
              <w:t>р</w:t>
            </w:r>
            <w:proofErr w:type="gramStart"/>
            <w:r w:rsidR="005E000C">
              <w:rPr>
                <w:sz w:val="28"/>
                <w:szCs w:val="28"/>
                <w:lang w:val="ru-RU"/>
              </w:rPr>
              <w:t>.р</w:t>
            </w:r>
            <w:proofErr w:type="spellEnd"/>
            <w:proofErr w:type="gramEnd"/>
          </w:p>
          <w:p w:rsidR="007E2B32" w:rsidRDefault="007E2B32" w:rsidP="005F353F">
            <w:pPr>
              <w:tabs>
                <w:tab w:val="left" w:pos="-142"/>
              </w:tabs>
              <w:rPr>
                <w:sz w:val="28"/>
                <w:szCs w:val="28"/>
                <w:lang w:val="ru-RU"/>
              </w:rPr>
            </w:pPr>
          </w:p>
        </w:tc>
      </w:tr>
      <w:tr w:rsidR="007E2B32" w:rsidTr="00605B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 місцевих бюджетів,</w:t>
            </w:r>
            <w:r w:rsidR="00605B96">
              <w:rPr>
                <w:sz w:val="28"/>
                <w:szCs w:val="28"/>
              </w:rPr>
              <w:t xml:space="preserve"> які беруть участь у виконанні П</w:t>
            </w:r>
            <w:r>
              <w:rPr>
                <w:sz w:val="28"/>
                <w:szCs w:val="28"/>
              </w:rPr>
              <w:t>рограми (для комплексних програм)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5E000C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Бюджет </w:t>
            </w:r>
            <w:r w:rsidRPr="005E000C">
              <w:rPr>
                <w:sz w:val="28"/>
                <w:szCs w:val="28"/>
              </w:rPr>
              <w:t>Прилуцької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5E000C">
              <w:rPr>
                <w:sz w:val="28"/>
                <w:szCs w:val="28"/>
              </w:rPr>
              <w:t>міської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5E000C">
              <w:rPr>
                <w:sz w:val="28"/>
                <w:szCs w:val="28"/>
              </w:rPr>
              <w:t>територіальної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5E000C">
              <w:rPr>
                <w:sz w:val="28"/>
                <w:szCs w:val="28"/>
              </w:rPr>
              <w:t>громади</w:t>
            </w:r>
          </w:p>
        </w:tc>
      </w:tr>
      <w:tr w:rsidR="007E2B32" w:rsidTr="00605B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обсяг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фінансових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ресурсів</w:t>
            </w:r>
            <w:r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</w:rPr>
              <w:t>необхідних</w:t>
            </w:r>
            <w:r>
              <w:rPr>
                <w:sz w:val="28"/>
                <w:szCs w:val="28"/>
                <w:lang w:val="ru-RU"/>
              </w:rPr>
              <w:t xml:space="preserve"> для </w:t>
            </w:r>
            <w:r>
              <w:rPr>
                <w:sz w:val="28"/>
                <w:szCs w:val="28"/>
              </w:rPr>
              <w:t>реалізації</w:t>
            </w:r>
            <w:r w:rsidR="00D0172D">
              <w:rPr>
                <w:sz w:val="28"/>
                <w:szCs w:val="28"/>
                <w:lang w:val="ru-RU"/>
              </w:rPr>
              <w:t xml:space="preserve"> П</w:t>
            </w:r>
            <w:proofErr w:type="spellStart"/>
            <w:r>
              <w:rPr>
                <w:sz w:val="28"/>
                <w:szCs w:val="28"/>
              </w:rPr>
              <w:t>рограми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</w:rPr>
              <w:t>всього,</w:t>
            </w:r>
          </w:p>
          <w:p w:rsidR="007E2B32" w:rsidRDefault="007E2B32" w:rsidP="005F353F">
            <w:pPr>
              <w:tabs>
                <w:tab w:val="left" w:pos="-142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lastRenderedPageBreak/>
              <w:t>у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тому </w:t>
            </w:r>
            <w:r>
              <w:rPr>
                <w:sz w:val="28"/>
                <w:szCs w:val="28"/>
              </w:rPr>
              <w:t>числі: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 </w:t>
            </w:r>
            <w:r w:rsidR="006B28A3">
              <w:rPr>
                <w:sz w:val="32"/>
                <w:szCs w:val="32"/>
                <w:lang w:val="en-US"/>
              </w:rPr>
              <w:t>16</w:t>
            </w:r>
            <w:r w:rsidR="006B28A3">
              <w:rPr>
                <w:sz w:val="32"/>
                <w:szCs w:val="32"/>
              </w:rPr>
              <w:t>902</w:t>
            </w:r>
            <w:proofErr w:type="gramStart"/>
            <w:r>
              <w:rPr>
                <w:sz w:val="32"/>
                <w:szCs w:val="32"/>
              </w:rPr>
              <w:t>,</w:t>
            </w:r>
            <w:r w:rsidR="009B62EF">
              <w:rPr>
                <w:sz w:val="32"/>
                <w:szCs w:val="32"/>
                <w:lang w:val="en-US"/>
              </w:rPr>
              <w:t>00</w:t>
            </w:r>
            <w:proofErr w:type="gramEnd"/>
            <w:r>
              <w:rPr>
                <w:sz w:val="32"/>
                <w:szCs w:val="32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тис. </w:t>
            </w:r>
            <w:proofErr w:type="spellStart"/>
            <w:r>
              <w:rPr>
                <w:sz w:val="28"/>
                <w:szCs w:val="28"/>
              </w:rPr>
              <w:t>грн</w:t>
            </w:r>
            <w:proofErr w:type="spellEnd"/>
          </w:p>
        </w:tc>
      </w:tr>
      <w:tr w:rsidR="007E2B32" w:rsidTr="00605B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10.1.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E000C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коштів</w:t>
            </w:r>
            <w:r>
              <w:rPr>
                <w:sz w:val="28"/>
                <w:szCs w:val="28"/>
                <w:lang w:val="ru-RU"/>
              </w:rPr>
              <w:t xml:space="preserve">  бюджету</w:t>
            </w:r>
            <w:r w:rsidR="005E000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E000C">
              <w:rPr>
                <w:sz w:val="28"/>
                <w:szCs w:val="28"/>
                <w:lang w:val="ru-RU"/>
              </w:rPr>
              <w:t>Прилуцької</w:t>
            </w:r>
            <w:proofErr w:type="spellEnd"/>
            <w:r w:rsidR="005E000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E000C">
              <w:rPr>
                <w:sz w:val="28"/>
                <w:szCs w:val="28"/>
                <w:lang w:val="ru-RU"/>
              </w:rPr>
              <w:t>міської</w:t>
            </w:r>
            <w:proofErr w:type="spellEnd"/>
            <w:r w:rsidR="005E000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E000C">
              <w:rPr>
                <w:sz w:val="28"/>
                <w:szCs w:val="28"/>
                <w:lang w:val="ru-RU"/>
              </w:rPr>
              <w:t>територіальної</w:t>
            </w:r>
            <w:proofErr w:type="spellEnd"/>
            <w:r w:rsidR="005E000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E000C">
              <w:rPr>
                <w:sz w:val="28"/>
                <w:szCs w:val="28"/>
                <w:lang w:val="ru-RU"/>
              </w:rPr>
              <w:t>громади</w:t>
            </w:r>
            <w:proofErr w:type="spellEnd"/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6B28A3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32"/>
                <w:szCs w:val="32"/>
                <w:lang w:val="en-US"/>
              </w:rPr>
              <w:t>16</w:t>
            </w:r>
            <w:r>
              <w:rPr>
                <w:sz w:val="32"/>
                <w:szCs w:val="32"/>
              </w:rPr>
              <w:t>902</w:t>
            </w:r>
            <w:proofErr w:type="gramStart"/>
            <w:r w:rsidR="007E2B32">
              <w:rPr>
                <w:sz w:val="32"/>
                <w:szCs w:val="32"/>
              </w:rPr>
              <w:t>,</w:t>
            </w:r>
            <w:r w:rsidR="009B62EF">
              <w:rPr>
                <w:sz w:val="32"/>
                <w:szCs w:val="32"/>
                <w:lang w:val="en-US"/>
              </w:rPr>
              <w:t>0</w:t>
            </w:r>
            <w:proofErr w:type="spellStart"/>
            <w:r w:rsidR="007E2B32">
              <w:rPr>
                <w:sz w:val="32"/>
                <w:szCs w:val="32"/>
              </w:rPr>
              <w:t>0</w:t>
            </w:r>
            <w:proofErr w:type="spellEnd"/>
            <w:proofErr w:type="gramEnd"/>
            <w:r w:rsidR="007E2B32">
              <w:rPr>
                <w:sz w:val="32"/>
                <w:szCs w:val="32"/>
                <w:lang w:val="ru-RU"/>
              </w:rPr>
              <w:t xml:space="preserve"> </w:t>
            </w:r>
            <w:r w:rsidR="00605B96">
              <w:rPr>
                <w:sz w:val="28"/>
                <w:szCs w:val="28"/>
                <w:lang w:val="ru-RU"/>
              </w:rPr>
              <w:t xml:space="preserve">тис. </w:t>
            </w:r>
            <w:proofErr w:type="spellStart"/>
            <w:r w:rsidR="00605B96">
              <w:rPr>
                <w:sz w:val="28"/>
                <w:szCs w:val="28"/>
                <w:lang w:val="ru-RU"/>
              </w:rPr>
              <w:t>грн</w:t>
            </w:r>
            <w:proofErr w:type="spellEnd"/>
          </w:p>
        </w:tc>
      </w:tr>
      <w:tr w:rsidR="007E2B32" w:rsidTr="00605B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10.2.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інших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джерел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</w:tr>
    </w:tbl>
    <w:p w:rsidR="00605B96" w:rsidRDefault="00605B96" w:rsidP="00605B96">
      <w:pPr>
        <w:tabs>
          <w:tab w:val="left" w:pos="-142"/>
        </w:tabs>
        <w:ind w:left="720"/>
        <w:rPr>
          <w:sz w:val="28"/>
          <w:szCs w:val="28"/>
        </w:rPr>
      </w:pPr>
    </w:p>
    <w:p w:rsidR="007E2B32" w:rsidRPr="008E4045" w:rsidRDefault="00605B96" w:rsidP="008E4045">
      <w:pPr>
        <w:tabs>
          <w:tab w:val="left" w:pos="-142"/>
        </w:tabs>
        <w:ind w:left="360" w:firstLine="207"/>
        <w:rPr>
          <w:sz w:val="28"/>
          <w:szCs w:val="28"/>
        </w:rPr>
      </w:pPr>
      <w:r>
        <w:rPr>
          <w:sz w:val="28"/>
          <w:szCs w:val="28"/>
        </w:rPr>
        <w:t>2.</w:t>
      </w:r>
      <w:r w:rsidR="007E2B32" w:rsidRPr="00605B96">
        <w:rPr>
          <w:sz w:val="28"/>
          <w:szCs w:val="28"/>
        </w:rPr>
        <w:t>Визначення</w:t>
      </w:r>
      <w:r w:rsidR="007E2B32" w:rsidRPr="00605B96">
        <w:rPr>
          <w:sz w:val="28"/>
          <w:szCs w:val="28"/>
          <w:lang w:val="ru-RU"/>
        </w:rPr>
        <w:t xml:space="preserve"> </w:t>
      </w:r>
      <w:r w:rsidR="007E2B32" w:rsidRPr="00605B96">
        <w:rPr>
          <w:sz w:val="28"/>
          <w:szCs w:val="28"/>
        </w:rPr>
        <w:t>проблеми, на</w:t>
      </w:r>
      <w:r w:rsidR="007E2B32" w:rsidRPr="00605B96">
        <w:rPr>
          <w:sz w:val="28"/>
          <w:szCs w:val="28"/>
          <w:lang w:val="ru-RU"/>
        </w:rPr>
        <w:t xml:space="preserve"> </w:t>
      </w:r>
      <w:r w:rsidR="007E2B32" w:rsidRPr="00605B96">
        <w:rPr>
          <w:sz w:val="28"/>
          <w:szCs w:val="28"/>
        </w:rPr>
        <w:t>розв’язання якої спрямована  Програма.</w:t>
      </w:r>
    </w:p>
    <w:p w:rsidR="007E2B32" w:rsidRDefault="00605B96" w:rsidP="00605B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5995">
        <w:rPr>
          <w:sz w:val="28"/>
          <w:szCs w:val="28"/>
        </w:rPr>
        <w:tab/>
      </w:r>
      <w:r>
        <w:rPr>
          <w:sz w:val="28"/>
          <w:szCs w:val="28"/>
        </w:rPr>
        <w:t>Ця</w:t>
      </w:r>
      <w:r w:rsidR="007E2B32">
        <w:rPr>
          <w:sz w:val="28"/>
          <w:szCs w:val="28"/>
        </w:rPr>
        <w:t xml:space="preserve"> Програма розроблена відповідно до Закону України «Про соціальні послуги», </w:t>
      </w:r>
      <w:r w:rsidR="007E2B32" w:rsidRPr="000334B3">
        <w:rPr>
          <w:sz w:val="28"/>
          <w:szCs w:val="28"/>
        </w:rPr>
        <w:t>постанови Кабін</w:t>
      </w:r>
      <w:r>
        <w:rPr>
          <w:sz w:val="28"/>
          <w:szCs w:val="28"/>
        </w:rPr>
        <w:t xml:space="preserve">ету Міністрів України від 23 вересня </w:t>
      </w:r>
      <w:r w:rsidR="007E2B32" w:rsidRPr="000334B3">
        <w:rPr>
          <w:sz w:val="28"/>
          <w:szCs w:val="28"/>
        </w:rPr>
        <w:t>2020 року</w:t>
      </w:r>
      <w:r>
        <w:rPr>
          <w:sz w:val="28"/>
          <w:szCs w:val="28"/>
        </w:rPr>
        <w:t xml:space="preserve">        </w:t>
      </w:r>
      <w:r w:rsidR="007E2B32" w:rsidRPr="000334B3">
        <w:rPr>
          <w:sz w:val="28"/>
          <w:szCs w:val="28"/>
        </w:rPr>
        <w:t xml:space="preserve"> № 859 «</w:t>
      </w:r>
      <w:r w:rsidR="007E2B32" w:rsidRPr="000334B3">
        <w:rPr>
          <w:bCs/>
          <w:color w:val="333333"/>
          <w:sz w:val="28"/>
          <w:szCs w:val="28"/>
          <w:shd w:val="clear" w:color="auto" w:fill="FFFFFF"/>
        </w:rPr>
        <w:t>Деякі питання призначення і виплати компенсації фізичним особам, які надають соціальні послуги з догляду на непрофесійній основі</w:t>
      </w:r>
      <w:r w:rsidR="007E2B32" w:rsidRPr="000334B3">
        <w:rPr>
          <w:sz w:val="28"/>
          <w:szCs w:val="28"/>
        </w:rPr>
        <w:t>»</w:t>
      </w:r>
      <w:r w:rsidR="007E2B32">
        <w:rPr>
          <w:sz w:val="28"/>
          <w:szCs w:val="28"/>
        </w:rPr>
        <w:t xml:space="preserve">. </w:t>
      </w:r>
    </w:p>
    <w:p w:rsidR="007E2B32" w:rsidRDefault="007E2B32" w:rsidP="00A259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Соціально-економічна ситуація, що склалася на сучасному етапі розвитку України, складні явища у сфері економіки і фінансів зумовлюють необхідність посилення соціального захисту, перш за все, осіб з інвалідністю, людей похилого віку, дітей з інвалідністю. </w:t>
      </w:r>
    </w:p>
    <w:p w:rsidR="007E2B32" w:rsidRPr="00E36E19" w:rsidRDefault="00605B96" w:rsidP="00605B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E2B32">
        <w:rPr>
          <w:sz w:val="28"/>
          <w:szCs w:val="28"/>
        </w:rPr>
        <w:t xml:space="preserve">   </w:t>
      </w:r>
      <w:r w:rsidR="00A25995">
        <w:rPr>
          <w:sz w:val="28"/>
          <w:szCs w:val="28"/>
        </w:rPr>
        <w:tab/>
      </w:r>
      <w:r w:rsidR="007E2B32">
        <w:rPr>
          <w:sz w:val="28"/>
          <w:szCs w:val="28"/>
        </w:rPr>
        <w:t>З кожним роком як в цілому по Україні так, і безпосередньо в  м. Прилуки збільшується кількість людей, які потребують постійної сторонньої допомоги. Ця необхідність пов’язана зі старінням населення, хворобами, які спричиняють інвалідність, втрату людиною працездатності та можливості до сам</w:t>
      </w:r>
      <w:r w:rsidR="005A3C81">
        <w:rPr>
          <w:sz w:val="28"/>
          <w:szCs w:val="28"/>
        </w:rPr>
        <w:t>ообслуговування.</w:t>
      </w:r>
      <w:r w:rsidR="005A3C81">
        <w:rPr>
          <w:sz w:val="28"/>
          <w:szCs w:val="28"/>
        </w:rPr>
        <w:tab/>
        <w:t>Станом на 01.09.2025</w:t>
      </w:r>
      <w:r w:rsidR="007E2B32" w:rsidRPr="00451698">
        <w:rPr>
          <w:sz w:val="28"/>
          <w:szCs w:val="28"/>
        </w:rPr>
        <w:t xml:space="preserve"> </w:t>
      </w:r>
      <w:r w:rsidR="005A3C81">
        <w:rPr>
          <w:sz w:val="28"/>
          <w:szCs w:val="28"/>
        </w:rPr>
        <w:t>року в місті проживає 7600</w:t>
      </w:r>
      <w:r w:rsidR="007E2B32">
        <w:rPr>
          <w:sz w:val="28"/>
          <w:szCs w:val="28"/>
        </w:rPr>
        <w:t xml:space="preserve"> осіб з інвалідністю, в тому числі осіб</w:t>
      </w:r>
      <w:r w:rsidR="007E2B32" w:rsidRPr="00451698">
        <w:rPr>
          <w:sz w:val="28"/>
          <w:szCs w:val="28"/>
        </w:rPr>
        <w:t xml:space="preserve"> з </w:t>
      </w:r>
      <w:r w:rsidR="005A3C81">
        <w:rPr>
          <w:sz w:val="28"/>
          <w:szCs w:val="28"/>
        </w:rPr>
        <w:t xml:space="preserve">інвалідністю </w:t>
      </w:r>
      <w:r w:rsidR="007E2B32">
        <w:rPr>
          <w:sz w:val="28"/>
          <w:szCs w:val="28"/>
        </w:rPr>
        <w:t xml:space="preserve"> 1 групи -</w:t>
      </w:r>
      <w:r w:rsidR="005A3C81">
        <w:rPr>
          <w:sz w:val="28"/>
          <w:szCs w:val="28"/>
        </w:rPr>
        <w:t xml:space="preserve"> 983, дітей з </w:t>
      </w:r>
      <w:r>
        <w:rPr>
          <w:sz w:val="28"/>
          <w:szCs w:val="28"/>
        </w:rPr>
        <w:t xml:space="preserve">  </w:t>
      </w:r>
      <w:r w:rsidR="005A3C81">
        <w:rPr>
          <w:sz w:val="28"/>
          <w:szCs w:val="28"/>
        </w:rPr>
        <w:t>інвалідністю - 258</w:t>
      </w:r>
      <w:r w:rsidR="007E2B32">
        <w:rPr>
          <w:sz w:val="28"/>
          <w:szCs w:val="28"/>
        </w:rPr>
        <w:t>.</w:t>
      </w:r>
    </w:p>
    <w:p w:rsidR="007E2B32" w:rsidRDefault="007E2B32" w:rsidP="00605B96">
      <w:pPr>
        <w:pStyle w:val="a4"/>
        <w:ind w:firstLine="567"/>
        <w:jc w:val="both"/>
        <w:rPr>
          <w:szCs w:val="28"/>
        </w:rPr>
      </w:pPr>
      <w:r>
        <w:rPr>
          <w:szCs w:val="28"/>
        </w:rPr>
        <w:t xml:space="preserve"> Серед загальної кількості осіб з інвалідністю</w:t>
      </w:r>
      <w:r w:rsidR="005A3C81">
        <w:rPr>
          <w:szCs w:val="28"/>
        </w:rPr>
        <w:t xml:space="preserve"> 2323</w:t>
      </w:r>
      <w:r>
        <w:rPr>
          <w:szCs w:val="28"/>
        </w:rPr>
        <w:t xml:space="preserve">, за висновком медичної комісії, потребують постійного стороннього догляду. Крім того, погіршується стан здоров’я та відповідно здатність до самообслуговування людей похилого віку, особливо тих, які проживають далеко від родичів і не перебувають на обліку в територіальному центрі соціального обслуговування (надання соціальних послуг) Прилуцької міської ради. </w:t>
      </w:r>
    </w:p>
    <w:p w:rsidR="007E2B32" w:rsidRDefault="007E2B32" w:rsidP="007E2B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Актуальність цієї Програми обумовлена необхідністю покращання умов життєдіяльності осіб з обмеженими фізичними можливостями, завдяки яким особи з інвалідністю, особи поважного віку  матимуть змогу вести повноцінний спосіб життя відповідно до своїх індивідуальних потреб, через отримання догляду й сторонньої допомоги. </w:t>
      </w:r>
    </w:p>
    <w:p w:rsidR="007E2B32" w:rsidRDefault="007E2B32" w:rsidP="007E2B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Міська цільова Програма «Компенсація фізичним особам, які надають соціальні послуги на </w:t>
      </w:r>
      <w:r w:rsidR="00A97593">
        <w:rPr>
          <w:sz w:val="28"/>
          <w:szCs w:val="28"/>
        </w:rPr>
        <w:t>непрофесійній основі</w:t>
      </w:r>
      <w:r w:rsidR="006B28A3">
        <w:rPr>
          <w:sz w:val="28"/>
          <w:szCs w:val="28"/>
        </w:rPr>
        <w:t>, на 2026</w:t>
      </w:r>
      <w:r>
        <w:rPr>
          <w:sz w:val="28"/>
          <w:szCs w:val="28"/>
        </w:rPr>
        <w:t xml:space="preserve"> - 20</w:t>
      </w:r>
      <w:r w:rsidR="006B28A3">
        <w:rPr>
          <w:sz w:val="28"/>
          <w:szCs w:val="28"/>
        </w:rPr>
        <w:t>28</w:t>
      </w:r>
      <w:r>
        <w:rPr>
          <w:sz w:val="28"/>
          <w:szCs w:val="28"/>
        </w:rPr>
        <w:t xml:space="preserve"> роки»  дасть змогу посилити соціальний захист людей, які потребують сторонньої допомоги, сприятиме покращанню умов їх проживання, врахуванню індивідуальних життєвих потреб людей, що потрапили у складні життєві обставини і потребують соціальних послуг та забезпечення безпеки та якості їх життя. </w:t>
      </w:r>
    </w:p>
    <w:p w:rsidR="00AA6499" w:rsidRDefault="00AA6499" w:rsidP="00B06627">
      <w:pPr>
        <w:jc w:val="both"/>
        <w:rPr>
          <w:sz w:val="28"/>
          <w:szCs w:val="28"/>
        </w:rPr>
      </w:pPr>
    </w:p>
    <w:p w:rsidR="00A97593" w:rsidRDefault="00A97593" w:rsidP="00B06627">
      <w:pPr>
        <w:jc w:val="both"/>
        <w:rPr>
          <w:sz w:val="28"/>
          <w:szCs w:val="28"/>
        </w:rPr>
      </w:pPr>
    </w:p>
    <w:p w:rsidR="00195F5E" w:rsidRDefault="00195F5E" w:rsidP="00B06627">
      <w:pPr>
        <w:jc w:val="both"/>
        <w:rPr>
          <w:sz w:val="28"/>
          <w:szCs w:val="28"/>
        </w:rPr>
      </w:pPr>
    </w:p>
    <w:p w:rsidR="008E4045" w:rsidRDefault="008E4045" w:rsidP="00B06627">
      <w:pPr>
        <w:jc w:val="both"/>
        <w:rPr>
          <w:sz w:val="28"/>
          <w:szCs w:val="28"/>
        </w:rPr>
      </w:pPr>
    </w:p>
    <w:p w:rsidR="008E4045" w:rsidRDefault="008E4045" w:rsidP="00B06627">
      <w:pPr>
        <w:jc w:val="both"/>
        <w:rPr>
          <w:sz w:val="28"/>
          <w:szCs w:val="28"/>
        </w:rPr>
      </w:pPr>
    </w:p>
    <w:p w:rsidR="007E2B32" w:rsidRPr="008E4045" w:rsidRDefault="007E2B32" w:rsidP="007E2B32">
      <w:pPr>
        <w:pStyle w:val="af"/>
        <w:numPr>
          <w:ilvl w:val="0"/>
          <w:numId w:val="8"/>
        </w:numPr>
        <w:tabs>
          <w:tab w:val="left" w:pos="-142"/>
        </w:tabs>
        <w:rPr>
          <w:sz w:val="28"/>
          <w:szCs w:val="28"/>
          <w:lang w:val="ru-RU"/>
        </w:rPr>
      </w:pPr>
      <w:r w:rsidRPr="004D4030">
        <w:rPr>
          <w:sz w:val="28"/>
          <w:szCs w:val="28"/>
        </w:rPr>
        <w:lastRenderedPageBreak/>
        <w:t>Визначення</w:t>
      </w:r>
      <w:r w:rsidRPr="004D4030">
        <w:rPr>
          <w:sz w:val="28"/>
          <w:szCs w:val="28"/>
          <w:lang w:val="ru-RU"/>
        </w:rPr>
        <w:t xml:space="preserve"> мети  П</w:t>
      </w:r>
      <w:proofErr w:type="spellStart"/>
      <w:r w:rsidRPr="004D4030">
        <w:rPr>
          <w:sz w:val="28"/>
          <w:szCs w:val="28"/>
        </w:rPr>
        <w:t>рограми</w:t>
      </w:r>
      <w:proofErr w:type="spellEnd"/>
      <w:r w:rsidRPr="004D4030">
        <w:rPr>
          <w:sz w:val="28"/>
          <w:szCs w:val="28"/>
        </w:rPr>
        <w:t>.</w:t>
      </w:r>
      <w:r w:rsidRPr="004D4030">
        <w:rPr>
          <w:sz w:val="28"/>
          <w:szCs w:val="28"/>
          <w:lang w:val="ru-RU"/>
        </w:rPr>
        <w:t xml:space="preserve"> </w:t>
      </w:r>
    </w:p>
    <w:p w:rsidR="007E2B32" w:rsidRPr="00C255F4" w:rsidRDefault="007E2B32" w:rsidP="00FB0A19">
      <w:pPr>
        <w:pStyle w:val="rvps2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  <w:lang w:val="uk-UA"/>
        </w:rPr>
      </w:pPr>
      <w:r w:rsidRPr="00C255F4">
        <w:rPr>
          <w:sz w:val="28"/>
          <w:szCs w:val="28"/>
          <w:lang w:val="uk-UA"/>
        </w:rPr>
        <w:t>Головною метою Програми</w:t>
      </w:r>
      <w:r w:rsidRPr="00C255F4">
        <w:rPr>
          <w:b/>
          <w:sz w:val="28"/>
          <w:szCs w:val="28"/>
          <w:lang w:val="uk-UA"/>
        </w:rPr>
        <w:t xml:space="preserve"> </w:t>
      </w:r>
      <w:r w:rsidRPr="00C255F4">
        <w:rPr>
          <w:sz w:val="28"/>
          <w:szCs w:val="28"/>
          <w:lang w:val="uk-UA"/>
        </w:rPr>
        <w:t>є  посилення соціального захисту населення, відтворення життєдіяльності, соціальної адаптації та повернення до повноцінного життя окремих осіб (осіб з інвалідністю, важкохворі, особи похилого віку,</w:t>
      </w:r>
      <w:bookmarkStart w:id="0" w:name="n14"/>
      <w:bookmarkEnd w:id="0"/>
      <w:r w:rsidRPr="00C255F4">
        <w:rPr>
          <w:sz w:val="28"/>
          <w:szCs w:val="28"/>
          <w:lang w:val="uk-UA"/>
        </w:rPr>
        <w:t xml:space="preserve"> дітьми з інвалідністю,</w:t>
      </w:r>
      <w:bookmarkStart w:id="1" w:name="n15"/>
      <w:bookmarkEnd w:id="1"/>
      <w:r w:rsidRPr="00C255F4">
        <w:rPr>
          <w:sz w:val="28"/>
          <w:szCs w:val="28"/>
          <w:lang w:val="uk-UA"/>
        </w:rPr>
        <w:t xml:space="preserve"> громадянами похилого віку з когнітивними порушеннями</w:t>
      </w:r>
      <w:bookmarkStart w:id="2" w:name="n16"/>
      <w:bookmarkEnd w:id="2"/>
      <w:r w:rsidRPr="00C255F4">
        <w:rPr>
          <w:sz w:val="28"/>
          <w:szCs w:val="28"/>
          <w:lang w:val="uk-UA"/>
        </w:rPr>
        <w:t>, невиліковно хворими, які через порушення функцій організму не можуть самостійно пересуватися та самообслуговуватися</w:t>
      </w:r>
      <w:bookmarkStart w:id="3" w:name="n17"/>
      <w:bookmarkEnd w:id="3"/>
      <w:r w:rsidRPr="00C255F4">
        <w:rPr>
          <w:sz w:val="28"/>
          <w:szCs w:val="28"/>
          <w:lang w:val="uk-UA"/>
        </w:rPr>
        <w:t>, дітьми, яким не встановлено інвалідність), що проживають на території міста і які перебувають у складних життєвих обставинах та потребують постійної сторонньої допомоги і не здатні до самообслуговування.</w:t>
      </w:r>
    </w:p>
    <w:p w:rsidR="007E2B32" w:rsidRDefault="007E2B32" w:rsidP="007E2B32">
      <w:pPr>
        <w:ind w:firstLine="360"/>
        <w:jc w:val="both"/>
        <w:rPr>
          <w:sz w:val="28"/>
          <w:szCs w:val="28"/>
        </w:rPr>
      </w:pPr>
    </w:p>
    <w:p w:rsidR="007E2B32" w:rsidRPr="008E4045" w:rsidRDefault="007E2B32" w:rsidP="008E4045">
      <w:pPr>
        <w:numPr>
          <w:ilvl w:val="0"/>
          <w:numId w:val="8"/>
        </w:numPr>
        <w:tabs>
          <w:tab w:val="left" w:pos="-142"/>
        </w:tabs>
        <w:rPr>
          <w:sz w:val="28"/>
          <w:szCs w:val="28"/>
        </w:rPr>
      </w:pPr>
      <w:r w:rsidRPr="00F53B1E">
        <w:rPr>
          <w:sz w:val="28"/>
          <w:szCs w:val="28"/>
        </w:rPr>
        <w:t>Обґрунтування шляхів і засобів розв’язання проблеми, обсягів та джерел фінансування.</w:t>
      </w:r>
    </w:p>
    <w:p w:rsidR="007E2B32" w:rsidRDefault="007E2B32" w:rsidP="004274F2">
      <w:pPr>
        <w:tabs>
          <w:tab w:val="left" w:pos="-142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Основними засобами та шляхами розв’язання окресленої проблеми є:</w:t>
      </w:r>
    </w:p>
    <w:p w:rsidR="007E2B32" w:rsidRDefault="007E2B32" w:rsidP="007E2B32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проведення  нарахування та виплати компенсації фізичним особам, які надають соціальні послуги </w:t>
      </w:r>
      <w:r w:rsidR="000821B1">
        <w:rPr>
          <w:sz w:val="28"/>
          <w:szCs w:val="28"/>
        </w:rPr>
        <w:t xml:space="preserve">на непрофесійній основі </w:t>
      </w:r>
      <w:r>
        <w:rPr>
          <w:sz w:val="28"/>
          <w:szCs w:val="28"/>
        </w:rPr>
        <w:t>в об</w:t>
      </w:r>
      <w:r w:rsidR="00BA2EFA">
        <w:rPr>
          <w:sz w:val="28"/>
          <w:szCs w:val="28"/>
        </w:rPr>
        <w:t xml:space="preserve">сягах, визначених рішенням </w:t>
      </w:r>
      <w:r>
        <w:rPr>
          <w:sz w:val="28"/>
          <w:szCs w:val="28"/>
        </w:rPr>
        <w:t xml:space="preserve"> міської ради у відповідності з вимогами діючого законодавства.</w:t>
      </w:r>
    </w:p>
    <w:p w:rsidR="007E2B32" w:rsidRPr="006B28A3" w:rsidRDefault="007E2B32" w:rsidP="00FB0A19">
      <w:pPr>
        <w:ind w:firstLine="708"/>
        <w:jc w:val="both"/>
        <w:rPr>
          <w:sz w:val="28"/>
          <w:szCs w:val="28"/>
        </w:rPr>
      </w:pPr>
      <w:r w:rsidRPr="006B28A3">
        <w:rPr>
          <w:sz w:val="28"/>
          <w:szCs w:val="28"/>
        </w:rPr>
        <w:t>Компенсація призначається і виплачується фізичній особі, яка надає соціальні послуги з догляду без провадження підприємницької діяльності на непрофесійній основі, без проходження навчання та дотримання державних стандартів соціальних послуг (далі - фізична особа, яка надає соціальні послуги) особам із числа членів своєї сім’ї, які спільно з нею проживають, пов’язані спільним побутом, мають взаємні права та обов’язки (далі - соціальні послуги з догляду на непрофесійній основі) та є:</w:t>
      </w:r>
    </w:p>
    <w:p w:rsidR="00BA2EFA" w:rsidRPr="00BA2EFA" w:rsidRDefault="007E2B32" w:rsidP="00BA2EFA">
      <w:pPr>
        <w:pStyle w:val="af"/>
        <w:numPr>
          <w:ilvl w:val="0"/>
          <w:numId w:val="7"/>
        </w:numPr>
        <w:jc w:val="both"/>
        <w:rPr>
          <w:sz w:val="28"/>
          <w:szCs w:val="28"/>
        </w:rPr>
      </w:pPr>
      <w:bookmarkStart w:id="4" w:name="n13"/>
      <w:bookmarkEnd w:id="4"/>
      <w:r w:rsidRPr="00BA2EFA">
        <w:rPr>
          <w:sz w:val="28"/>
          <w:szCs w:val="28"/>
        </w:rPr>
        <w:t>особами з інвалідністю I групи;</w:t>
      </w:r>
      <w:r w:rsidR="00BA2EFA">
        <w:rPr>
          <w:sz w:val="28"/>
          <w:szCs w:val="28"/>
        </w:rPr>
        <w:t xml:space="preserve"> </w:t>
      </w:r>
    </w:p>
    <w:p w:rsidR="007E2B32" w:rsidRPr="00BA2EFA" w:rsidRDefault="007E2B32" w:rsidP="00BA2EFA">
      <w:pPr>
        <w:pStyle w:val="af"/>
        <w:numPr>
          <w:ilvl w:val="0"/>
          <w:numId w:val="7"/>
        </w:numPr>
        <w:jc w:val="both"/>
        <w:rPr>
          <w:sz w:val="28"/>
          <w:szCs w:val="28"/>
        </w:rPr>
      </w:pPr>
      <w:r w:rsidRPr="00BA2EFA">
        <w:rPr>
          <w:sz w:val="28"/>
          <w:szCs w:val="28"/>
        </w:rPr>
        <w:t>дітьми з інвалідністю;</w:t>
      </w:r>
    </w:p>
    <w:p w:rsidR="007E2B32" w:rsidRPr="00BA2EFA" w:rsidRDefault="007E2B32" w:rsidP="00BA2EFA">
      <w:pPr>
        <w:pStyle w:val="af"/>
        <w:numPr>
          <w:ilvl w:val="0"/>
          <w:numId w:val="7"/>
        </w:numPr>
        <w:jc w:val="both"/>
        <w:rPr>
          <w:sz w:val="28"/>
          <w:szCs w:val="28"/>
        </w:rPr>
      </w:pPr>
      <w:r w:rsidRPr="00BA2EFA">
        <w:rPr>
          <w:sz w:val="28"/>
          <w:szCs w:val="28"/>
        </w:rPr>
        <w:t>громадянами похилого віку з когнітивними порушеннями;</w:t>
      </w:r>
    </w:p>
    <w:p w:rsidR="007E2B32" w:rsidRPr="00BA2EFA" w:rsidRDefault="007E2B32" w:rsidP="00BA2EFA">
      <w:pPr>
        <w:pStyle w:val="af"/>
        <w:numPr>
          <w:ilvl w:val="0"/>
          <w:numId w:val="7"/>
        </w:numPr>
        <w:jc w:val="both"/>
        <w:rPr>
          <w:sz w:val="28"/>
          <w:szCs w:val="28"/>
        </w:rPr>
      </w:pPr>
      <w:r w:rsidRPr="00BA2EFA">
        <w:rPr>
          <w:sz w:val="28"/>
          <w:szCs w:val="28"/>
        </w:rPr>
        <w:t>невиліковно хворими, які через порушення функцій організму не можуть самостійно пересуватися та самообслуговуватися;</w:t>
      </w:r>
    </w:p>
    <w:p w:rsidR="007E2B32" w:rsidRPr="00BA2EFA" w:rsidRDefault="007E2B32" w:rsidP="00BA2EFA">
      <w:pPr>
        <w:pStyle w:val="af"/>
        <w:numPr>
          <w:ilvl w:val="0"/>
          <w:numId w:val="7"/>
        </w:numPr>
        <w:jc w:val="both"/>
        <w:rPr>
          <w:sz w:val="28"/>
          <w:szCs w:val="28"/>
        </w:rPr>
      </w:pPr>
      <w:r w:rsidRPr="00BA2EFA">
        <w:rPr>
          <w:sz w:val="28"/>
          <w:szCs w:val="28"/>
        </w:rPr>
        <w:t>дітьми, яким не встановлено інвалідність.</w:t>
      </w:r>
    </w:p>
    <w:p w:rsidR="007E2B32" w:rsidRPr="006B28A3" w:rsidRDefault="007E2B32" w:rsidP="006B28A3">
      <w:pPr>
        <w:jc w:val="both"/>
        <w:rPr>
          <w:sz w:val="28"/>
          <w:szCs w:val="28"/>
        </w:rPr>
      </w:pPr>
      <w:r w:rsidRPr="006B28A3">
        <w:rPr>
          <w:sz w:val="28"/>
          <w:szCs w:val="28"/>
        </w:rPr>
        <w:t xml:space="preserve">     </w:t>
      </w:r>
      <w:r w:rsidR="00FB0A19">
        <w:rPr>
          <w:sz w:val="28"/>
          <w:szCs w:val="28"/>
        </w:rPr>
        <w:tab/>
      </w:r>
      <w:r w:rsidRPr="006B28A3">
        <w:rPr>
          <w:sz w:val="28"/>
          <w:szCs w:val="28"/>
        </w:rPr>
        <w:t xml:space="preserve"> Призначення компенсації зд</w:t>
      </w:r>
      <w:r w:rsidR="00CB4A6D" w:rsidRPr="006B28A3">
        <w:rPr>
          <w:sz w:val="28"/>
          <w:szCs w:val="28"/>
        </w:rPr>
        <w:t xml:space="preserve">ійснюється управлінням </w:t>
      </w:r>
      <w:r w:rsidRPr="006B28A3">
        <w:rPr>
          <w:sz w:val="28"/>
          <w:szCs w:val="28"/>
        </w:rPr>
        <w:t>соціального захисту населення  міської ради в порядку, встановленому чинним законодавством.</w:t>
      </w:r>
    </w:p>
    <w:p w:rsidR="007E2B32" w:rsidRDefault="00CB4A6D" w:rsidP="006B28A3">
      <w:pPr>
        <w:jc w:val="both"/>
        <w:rPr>
          <w:sz w:val="28"/>
          <w:szCs w:val="28"/>
        </w:rPr>
      </w:pPr>
      <w:r w:rsidRPr="006B28A3">
        <w:rPr>
          <w:sz w:val="28"/>
          <w:szCs w:val="28"/>
          <w:shd w:val="clear" w:color="auto" w:fill="FFFFFF"/>
        </w:rPr>
        <w:t xml:space="preserve">      </w:t>
      </w:r>
      <w:r w:rsidR="00FB0A19">
        <w:rPr>
          <w:sz w:val="28"/>
          <w:szCs w:val="28"/>
          <w:shd w:val="clear" w:color="auto" w:fill="FFFFFF"/>
        </w:rPr>
        <w:tab/>
      </w:r>
      <w:r w:rsidRPr="006B28A3">
        <w:rPr>
          <w:sz w:val="28"/>
          <w:szCs w:val="28"/>
          <w:shd w:val="clear" w:color="auto" w:fill="FFFFFF"/>
        </w:rPr>
        <w:t>Розмір компенсації відповідно до</w:t>
      </w:r>
      <w:r w:rsidRPr="006B28A3">
        <w:rPr>
          <w:color w:val="000000" w:themeColor="text1"/>
          <w:sz w:val="28"/>
          <w:szCs w:val="28"/>
          <w:shd w:val="clear" w:color="auto" w:fill="FFFFFF"/>
        </w:rPr>
        <w:t> </w:t>
      </w:r>
      <w:hyperlink r:id="rId8" w:anchor="n186" w:tgtFrame="_blank" w:history="1">
        <w:r w:rsidRPr="006B28A3">
          <w:rPr>
            <w:rStyle w:val="a9"/>
            <w:color w:val="000000" w:themeColor="text1"/>
            <w:sz w:val="28"/>
            <w:szCs w:val="28"/>
            <w:u w:val="none"/>
            <w:shd w:val="clear" w:color="auto" w:fill="FFFFFF"/>
          </w:rPr>
          <w:t>статті 13</w:t>
        </w:r>
      </w:hyperlink>
      <w:r w:rsidR="00BA2EFA">
        <w:rPr>
          <w:sz w:val="28"/>
          <w:szCs w:val="28"/>
          <w:shd w:val="clear" w:color="auto" w:fill="FFFFFF"/>
        </w:rPr>
        <w:t> Закону України «Про соціальні послуги»</w:t>
      </w:r>
      <w:r w:rsidRPr="006B28A3">
        <w:rPr>
          <w:sz w:val="28"/>
          <w:szCs w:val="28"/>
          <w:shd w:val="clear" w:color="auto" w:fill="FFFFFF"/>
        </w:rPr>
        <w:t xml:space="preserve"> обчислюється як різниця між прожитковим мінімумом на одну особу в розрахунку на місяць, установленим законом на 1 січня календарного року, в</w:t>
      </w:r>
      <w:r>
        <w:rPr>
          <w:shd w:val="clear" w:color="auto" w:fill="FFFFFF"/>
        </w:rPr>
        <w:t xml:space="preserve"> </w:t>
      </w:r>
      <w:r w:rsidRPr="006B28A3">
        <w:rPr>
          <w:sz w:val="28"/>
          <w:szCs w:val="28"/>
          <w:shd w:val="clear" w:color="auto" w:fill="FFFFFF"/>
        </w:rPr>
        <w:t>якому надаються соціальні послуги з догляду на непрофесійній основі, та середньомісячним сукупним доходом фізичної особи, яка надає соціальні послуги, за один квартал, який передує місяцю, що є попереднім до місяця звернення із заявою про згоду надавати соціальні послуги з догляду на непрофесійній основі.</w:t>
      </w:r>
      <w:bookmarkStart w:id="5" w:name="n22"/>
      <w:bookmarkEnd w:id="5"/>
      <w:r w:rsidR="005A3C81">
        <w:rPr>
          <w:sz w:val="28"/>
          <w:szCs w:val="28"/>
          <w:shd w:val="clear" w:color="auto" w:fill="FFFFFF"/>
        </w:rPr>
        <w:t xml:space="preserve"> </w:t>
      </w:r>
      <w:r w:rsidR="007E2B32" w:rsidRPr="006B28A3">
        <w:rPr>
          <w:sz w:val="28"/>
          <w:szCs w:val="28"/>
        </w:rPr>
        <w:t>Фізична особа, яка надає соціальні послуги, отримує тільки одну компенсацію незалежно від кількос</w:t>
      </w:r>
      <w:r w:rsidR="00DA203D">
        <w:rPr>
          <w:sz w:val="28"/>
          <w:szCs w:val="28"/>
        </w:rPr>
        <w:t>ті осіб, за якими вона доглядає.</w:t>
      </w:r>
    </w:p>
    <w:p w:rsidR="001C5A01" w:rsidRPr="006B28A3" w:rsidRDefault="001C5A01" w:rsidP="006B28A3">
      <w:pPr>
        <w:jc w:val="both"/>
        <w:rPr>
          <w:sz w:val="28"/>
          <w:szCs w:val="28"/>
        </w:rPr>
      </w:pPr>
    </w:p>
    <w:p w:rsidR="007E2B32" w:rsidRDefault="007E2B32" w:rsidP="00D6659F">
      <w:pPr>
        <w:pStyle w:val="a4"/>
        <w:ind w:firstLine="708"/>
        <w:jc w:val="both"/>
      </w:pPr>
      <w:r>
        <w:lastRenderedPageBreak/>
        <w:t>Головний розпорядник коштів:</w:t>
      </w:r>
    </w:p>
    <w:p w:rsidR="007E2B32" w:rsidRDefault="007E2B32" w:rsidP="007E2B32">
      <w:pPr>
        <w:pStyle w:val="a4"/>
        <w:numPr>
          <w:ilvl w:val="0"/>
          <w:numId w:val="4"/>
        </w:numPr>
        <w:jc w:val="both"/>
      </w:pPr>
      <w:r>
        <w:t>організовує систематизацію та зберігання інформації про осіб, які надають соціальні послуги, забезпечує її автоматизоване використання;</w:t>
      </w:r>
    </w:p>
    <w:p w:rsidR="007E2B32" w:rsidRDefault="007E2B32" w:rsidP="007E2B32">
      <w:pPr>
        <w:pStyle w:val="a4"/>
        <w:numPr>
          <w:ilvl w:val="0"/>
          <w:numId w:val="4"/>
        </w:numPr>
        <w:jc w:val="both"/>
      </w:pPr>
      <w:r>
        <w:t>формує на кожну особу, яка надає соціальні послуги</w:t>
      </w:r>
      <w:r w:rsidR="00CB4A6D">
        <w:t xml:space="preserve"> на непрофесійній основі</w:t>
      </w:r>
      <w:r>
        <w:t>, особову справу;</w:t>
      </w:r>
    </w:p>
    <w:p w:rsidR="007E2B32" w:rsidRDefault="007E2B32" w:rsidP="007E2B32">
      <w:pPr>
        <w:pStyle w:val="a4"/>
        <w:numPr>
          <w:ilvl w:val="0"/>
          <w:numId w:val="4"/>
        </w:numPr>
        <w:jc w:val="both"/>
      </w:pPr>
      <w:r>
        <w:t>здійснює перерахування компенсаційних виплат щомісячно на розрахункові рахунки осіб, які надають соціальні послуги.</w:t>
      </w:r>
    </w:p>
    <w:p w:rsidR="007E2B32" w:rsidRDefault="002623AC" w:rsidP="007E2B32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2B32">
        <w:rPr>
          <w:sz w:val="28"/>
          <w:szCs w:val="28"/>
        </w:rPr>
        <w:t xml:space="preserve"> Головний розпорядник коштів до 10-го числа кожного місяця формує та подає фінансовому управлінню міської ради потребу в коштах на фіна</w:t>
      </w:r>
      <w:r w:rsidR="00BA2EFA">
        <w:rPr>
          <w:sz w:val="28"/>
          <w:szCs w:val="28"/>
        </w:rPr>
        <w:t>нсування компенсаційних виплат у</w:t>
      </w:r>
      <w:r w:rsidR="007E2B32">
        <w:rPr>
          <w:sz w:val="28"/>
          <w:szCs w:val="28"/>
        </w:rPr>
        <w:t xml:space="preserve"> поточному місяці за надані соціальні послуги та звіт про фактичне використання коштів за попередній місяць.</w:t>
      </w:r>
    </w:p>
    <w:p w:rsidR="007E2B32" w:rsidRDefault="002623AC" w:rsidP="007E2B32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32"/>
          <w:szCs w:val="32"/>
        </w:rPr>
        <w:tab/>
      </w:r>
      <w:r w:rsidR="007E2B32">
        <w:rPr>
          <w:sz w:val="28"/>
          <w:szCs w:val="28"/>
        </w:rPr>
        <w:t>Джерелом фінансування Програми є аси</w:t>
      </w:r>
      <w:r w:rsidR="00BA2EFA">
        <w:rPr>
          <w:sz w:val="28"/>
          <w:szCs w:val="28"/>
        </w:rPr>
        <w:t xml:space="preserve">гнування, передбачені в </w:t>
      </w:r>
      <w:r w:rsidR="007E2B32">
        <w:rPr>
          <w:sz w:val="28"/>
          <w:szCs w:val="28"/>
        </w:rPr>
        <w:t xml:space="preserve"> бюджеті </w:t>
      </w:r>
      <w:r w:rsidR="00BA2EFA">
        <w:rPr>
          <w:sz w:val="28"/>
          <w:szCs w:val="28"/>
        </w:rPr>
        <w:t xml:space="preserve">Прилуцької міської територіальної громади </w:t>
      </w:r>
      <w:r w:rsidR="007E2B32">
        <w:rPr>
          <w:sz w:val="28"/>
          <w:szCs w:val="28"/>
        </w:rPr>
        <w:t>на даний напрямок.</w:t>
      </w:r>
    </w:p>
    <w:p w:rsidR="007E2B32" w:rsidRDefault="007E2B32" w:rsidP="007E2B32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Фінансування Програми здійснюватиметься за рахунок коштів  передбачених в </w:t>
      </w:r>
      <w:r w:rsidR="00BA2EFA">
        <w:rPr>
          <w:sz w:val="28"/>
          <w:szCs w:val="28"/>
        </w:rPr>
        <w:t>бюджеті на цей</w:t>
      </w:r>
      <w:r>
        <w:rPr>
          <w:sz w:val="28"/>
          <w:szCs w:val="28"/>
        </w:rPr>
        <w:t xml:space="preserve"> напрямок на рік, з урахуванням можли</w:t>
      </w:r>
      <w:r w:rsidR="00BA2EFA">
        <w:rPr>
          <w:sz w:val="28"/>
          <w:szCs w:val="28"/>
        </w:rPr>
        <w:t xml:space="preserve">востей дохідної частини </w:t>
      </w:r>
      <w:r>
        <w:rPr>
          <w:sz w:val="28"/>
          <w:szCs w:val="28"/>
        </w:rPr>
        <w:t xml:space="preserve"> бюджету</w:t>
      </w:r>
      <w:r w:rsidR="00BA2EFA" w:rsidRPr="00BA2EFA">
        <w:rPr>
          <w:sz w:val="28"/>
          <w:szCs w:val="28"/>
        </w:rPr>
        <w:t xml:space="preserve"> </w:t>
      </w:r>
      <w:r w:rsidR="00BA2EFA">
        <w:rPr>
          <w:sz w:val="28"/>
          <w:szCs w:val="28"/>
        </w:rPr>
        <w:t>Прилуцької міської територіальної громади</w:t>
      </w:r>
      <w:r>
        <w:rPr>
          <w:sz w:val="28"/>
          <w:szCs w:val="28"/>
        </w:rPr>
        <w:t>.</w:t>
      </w:r>
    </w:p>
    <w:p w:rsidR="007E2B32" w:rsidRPr="00804630" w:rsidRDefault="007E2B32" w:rsidP="007E2B32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Програма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розрахована</w:t>
      </w:r>
      <w:r w:rsidR="005A3C81">
        <w:rPr>
          <w:sz w:val="28"/>
          <w:szCs w:val="28"/>
        </w:rPr>
        <w:t xml:space="preserve"> на 2026 – 2028</w:t>
      </w:r>
      <w:r w:rsidRPr="00804630">
        <w:rPr>
          <w:sz w:val="28"/>
          <w:szCs w:val="28"/>
        </w:rPr>
        <w:t xml:space="preserve"> роки. Виходячи з фактичних показників кількості </w:t>
      </w:r>
      <w:proofErr w:type="spellStart"/>
      <w:r w:rsidRPr="00804630">
        <w:rPr>
          <w:sz w:val="28"/>
          <w:szCs w:val="28"/>
        </w:rPr>
        <w:t>отримувачів</w:t>
      </w:r>
      <w:proofErr w:type="spellEnd"/>
      <w:r w:rsidRPr="00804630">
        <w:rPr>
          <w:sz w:val="28"/>
          <w:szCs w:val="28"/>
        </w:rPr>
        <w:t xml:space="preserve"> та обсягів фактичних видатків за </w:t>
      </w:r>
      <w:r w:rsidR="005A3C81">
        <w:rPr>
          <w:sz w:val="28"/>
          <w:szCs w:val="28"/>
        </w:rPr>
        <w:t>9 місяців 2025</w:t>
      </w:r>
      <w:r w:rsidR="00BA2EFA">
        <w:rPr>
          <w:sz w:val="28"/>
          <w:szCs w:val="28"/>
        </w:rPr>
        <w:t xml:space="preserve"> року</w:t>
      </w:r>
      <w:r w:rsidRPr="00804630">
        <w:rPr>
          <w:sz w:val="28"/>
          <w:szCs w:val="28"/>
        </w:rPr>
        <w:t xml:space="preserve">, </w:t>
      </w:r>
      <w:r>
        <w:rPr>
          <w:sz w:val="28"/>
          <w:szCs w:val="28"/>
        </w:rPr>
        <w:t>розраховано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прогнозні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показники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обсягу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коштів</w:t>
      </w:r>
      <w:r w:rsidRPr="00804630">
        <w:rPr>
          <w:sz w:val="28"/>
          <w:szCs w:val="28"/>
        </w:rPr>
        <w:t xml:space="preserve">, </w:t>
      </w:r>
      <w:r>
        <w:rPr>
          <w:sz w:val="28"/>
          <w:szCs w:val="28"/>
        </w:rPr>
        <w:t>які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пропонується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залучити</w:t>
      </w:r>
      <w:r w:rsidRPr="00804630">
        <w:rPr>
          <w:sz w:val="28"/>
          <w:szCs w:val="28"/>
        </w:rPr>
        <w:t xml:space="preserve"> на </w:t>
      </w:r>
      <w:r>
        <w:rPr>
          <w:sz w:val="28"/>
          <w:szCs w:val="28"/>
        </w:rPr>
        <w:t>виконання Програми</w:t>
      </w:r>
      <w:r w:rsidRPr="00804630">
        <w:rPr>
          <w:sz w:val="28"/>
          <w:szCs w:val="28"/>
        </w:rPr>
        <w:t>.</w:t>
      </w:r>
    </w:p>
    <w:p w:rsidR="007E2B32" w:rsidRPr="002623AC" w:rsidRDefault="007E2B32" w:rsidP="000274ED">
      <w:pPr>
        <w:pStyle w:val="Standard"/>
        <w:ind w:left="1080"/>
        <w:jc w:val="center"/>
        <w:outlineLvl w:val="0"/>
        <w:rPr>
          <w:sz w:val="28"/>
          <w:szCs w:val="28"/>
        </w:rPr>
      </w:pPr>
      <w:r w:rsidRPr="002623AC">
        <w:rPr>
          <w:sz w:val="28"/>
          <w:szCs w:val="28"/>
        </w:rPr>
        <w:t>Ресурсне забезпечення міської  цільової Програми</w:t>
      </w:r>
    </w:p>
    <w:p w:rsidR="007E2B32" w:rsidRPr="002623AC" w:rsidRDefault="007E2B32" w:rsidP="007E2B32">
      <w:pPr>
        <w:jc w:val="center"/>
        <w:rPr>
          <w:sz w:val="28"/>
          <w:szCs w:val="28"/>
        </w:rPr>
      </w:pPr>
      <w:r w:rsidRPr="002623AC">
        <w:rPr>
          <w:sz w:val="28"/>
          <w:szCs w:val="28"/>
        </w:rPr>
        <w:t>«Компенсація фізичним особам, які надають соціальні послуги на</w:t>
      </w:r>
      <w:r w:rsidR="00CB4A6D" w:rsidRPr="002623AC">
        <w:rPr>
          <w:sz w:val="28"/>
          <w:szCs w:val="28"/>
        </w:rPr>
        <w:t xml:space="preserve"> непрофесійній основі</w:t>
      </w:r>
      <w:r w:rsidR="005A3C81" w:rsidRPr="002623AC">
        <w:rPr>
          <w:sz w:val="28"/>
          <w:szCs w:val="28"/>
        </w:rPr>
        <w:t>, на  2026-2028</w:t>
      </w:r>
      <w:r w:rsidRPr="002623AC">
        <w:rPr>
          <w:sz w:val="28"/>
          <w:szCs w:val="28"/>
        </w:rPr>
        <w:t xml:space="preserve"> роки»</w:t>
      </w:r>
    </w:p>
    <w:p w:rsidR="007E2B32" w:rsidRPr="002623AC" w:rsidRDefault="00BA2EFA" w:rsidP="007E2B32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тис. </w:t>
      </w:r>
      <w:proofErr w:type="spellStart"/>
      <w:r>
        <w:rPr>
          <w:sz w:val="28"/>
          <w:szCs w:val="28"/>
        </w:rPr>
        <w:t>грн</w:t>
      </w:r>
      <w:proofErr w:type="spellEnd"/>
    </w:p>
    <w:tbl>
      <w:tblPr>
        <w:tblW w:w="9921" w:type="dxa"/>
        <w:tblInd w:w="-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492"/>
        <w:gridCol w:w="936"/>
        <w:gridCol w:w="936"/>
        <w:gridCol w:w="984"/>
        <w:gridCol w:w="1104"/>
        <w:gridCol w:w="912"/>
        <w:gridCol w:w="1557"/>
      </w:tblGrid>
      <w:tr w:rsidR="007E2B32" w:rsidTr="00A25995">
        <w:tc>
          <w:tcPr>
            <w:tcW w:w="3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Обсяг коштів, які пропонується залучити на виконання Програми</w:t>
            </w:r>
          </w:p>
        </w:tc>
        <w:tc>
          <w:tcPr>
            <w:tcW w:w="4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tabs>
                <w:tab w:val="left" w:pos="4380"/>
              </w:tabs>
              <w:snapToGrid w:val="0"/>
            </w:pPr>
            <w:r>
              <w:t>Етапи виконання Програми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Усього витрат на виконання Програми</w:t>
            </w:r>
          </w:p>
        </w:tc>
      </w:tr>
      <w:tr w:rsidR="007E2B32" w:rsidTr="00A25995">
        <w:tc>
          <w:tcPr>
            <w:tcW w:w="3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2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  <w:jc w:val="center"/>
            </w:pPr>
            <w:r>
              <w:t>І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Pr="008431E9" w:rsidRDefault="007E2B32" w:rsidP="005F353F">
            <w:pPr>
              <w:pStyle w:val="Standard"/>
              <w:snapToGrid w:val="0"/>
              <w:jc w:val="center"/>
              <w:rPr>
                <w:lang w:val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  <w:jc w:val="center"/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</w:tr>
      <w:tr w:rsidR="007E2B32" w:rsidTr="00A25995">
        <w:tc>
          <w:tcPr>
            <w:tcW w:w="3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5A3C81" w:rsidP="005F353F">
            <w:pPr>
              <w:pStyle w:val="Standard"/>
              <w:snapToGrid w:val="0"/>
            </w:pPr>
            <w:r>
              <w:t>2026</w:t>
            </w:r>
            <w:r w:rsidR="007E2B32">
              <w:t xml:space="preserve"> рік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5A3C81" w:rsidP="005F353F">
            <w:pPr>
              <w:pStyle w:val="Standard"/>
              <w:snapToGrid w:val="0"/>
            </w:pPr>
            <w:r>
              <w:t>2027</w:t>
            </w:r>
            <w:r w:rsidR="007E2B32">
              <w:t xml:space="preserve"> рік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5A3C81" w:rsidP="005F353F">
            <w:pPr>
              <w:pStyle w:val="Standard"/>
              <w:snapToGrid w:val="0"/>
            </w:pPr>
            <w:r>
              <w:t>2028</w:t>
            </w:r>
            <w:r w:rsidR="00CB4A6D">
              <w:t xml:space="preserve"> рік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Pr="00F657CD" w:rsidRDefault="007E2B32" w:rsidP="005F353F">
            <w:pPr>
              <w:pStyle w:val="Standard"/>
              <w:snapToGrid w:val="0"/>
            </w:pPr>
          </w:p>
          <w:p w:rsidR="007E2B32" w:rsidRDefault="007E2B32" w:rsidP="005F353F">
            <w:pPr>
              <w:pStyle w:val="Standard"/>
              <w:snapToGrid w:val="0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</w:tr>
      <w:tr w:rsidR="007E2B32" w:rsidTr="00A25995"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Обсяг ресурсів, усього, у тому числі: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Pr="00ED0DFD" w:rsidRDefault="005A3C81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46</w:t>
            </w:r>
            <w:r>
              <w:rPr>
                <w:sz w:val="32"/>
                <w:szCs w:val="32"/>
              </w:rPr>
              <w:t>8</w:t>
            </w:r>
            <w:r w:rsidR="00ED0DFD">
              <w:rPr>
                <w:sz w:val="32"/>
                <w:szCs w:val="32"/>
                <w:lang w:val="en-US"/>
              </w:rPr>
              <w:t>0</w:t>
            </w:r>
            <w:r w:rsidR="007E2B32">
              <w:rPr>
                <w:sz w:val="32"/>
                <w:szCs w:val="32"/>
                <w:lang w:val="ru-RU"/>
              </w:rPr>
              <w:t>,</w:t>
            </w:r>
            <w:r w:rsidR="00ED0DFD"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ED0DFD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5</w:t>
            </w:r>
            <w:r w:rsidR="005A3C81">
              <w:rPr>
                <w:sz w:val="32"/>
                <w:szCs w:val="32"/>
              </w:rPr>
              <w:t>67</w:t>
            </w:r>
            <w:r>
              <w:rPr>
                <w:sz w:val="32"/>
                <w:szCs w:val="32"/>
                <w:lang w:val="en-US"/>
              </w:rPr>
              <w:t>0</w:t>
            </w:r>
            <w:r w:rsidR="007E2B32">
              <w:rPr>
                <w:sz w:val="32"/>
                <w:szCs w:val="32"/>
                <w:lang w:val="ru-RU"/>
              </w:rPr>
              <w:t>,</w:t>
            </w:r>
            <w:r w:rsidR="007E2B32">
              <w:rPr>
                <w:sz w:val="32"/>
                <w:szCs w:val="32"/>
              </w:rPr>
              <w:t>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Pr="00ED0DFD" w:rsidRDefault="005A3C81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6</w:t>
            </w:r>
            <w:r>
              <w:rPr>
                <w:sz w:val="32"/>
                <w:szCs w:val="32"/>
              </w:rPr>
              <w:t>552</w:t>
            </w:r>
            <w:r w:rsidR="00ED0DFD">
              <w:rPr>
                <w:sz w:val="32"/>
                <w:szCs w:val="32"/>
                <w:lang w:val="en-US"/>
              </w:rPr>
              <w:t>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Pr="008F2479" w:rsidRDefault="005A3C81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16902</w:t>
            </w:r>
            <w:r w:rsidR="00ED0DFD">
              <w:rPr>
                <w:sz w:val="32"/>
                <w:szCs w:val="32"/>
                <w:lang w:val="ru-RU"/>
              </w:rPr>
              <w:t>,00</w:t>
            </w:r>
          </w:p>
        </w:tc>
      </w:tr>
      <w:tr w:rsidR="00A25995" w:rsidTr="00DA203D">
        <w:trPr>
          <w:trHeight w:val="562"/>
        </w:trPr>
        <w:tc>
          <w:tcPr>
            <w:tcW w:w="34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5995" w:rsidRDefault="00A25995" w:rsidP="005F353F">
            <w:pPr>
              <w:pStyle w:val="Standard"/>
              <w:snapToGrid w:val="0"/>
            </w:pPr>
            <w:r>
              <w:t>державний бюджет</w:t>
            </w:r>
          </w:p>
          <w:p w:rsidR="00A25995" w:rsidRDefault="00A25995" w:rsidP="005F353F">
            <w:pPr>
              <w:pStyle w:val="Standard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5995" w:rsidRDefault="00A25995" w:rsidP="005F353F">
            <w:pPr>
              <w:pStyle w:val="Standard"/>
              <w:snapToGrid w:val="0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5995" w:rsidRDefault="00A25995" w:rsidP="00A25995">
            <w:pPr>
              <w:pStyle w:val="Standard"/>
              <w:snapToGrid w:val="0"/>
              <w:jc w:val="center"/>
            </w:pPr>
          </w:p>
          <w:p w:rsidR="00A25995" w:rsidRDefault="00A25995" w:rsidP="00A25995">
            <w:pPr>
              <w:pStyle w:val="Standard"/>
              <w:snapToGrid w:val="0"/>
              <w:jc w:val="center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5995" w:rsidRDefault="00A25995" w:rsidP="00A25995">
            <w:pPr>
              <w:pStyle w:val="Standard"/>
              <w:snapToGrid w:val="0"/>
              <w:jc w:val="center"/>
            </w:pPr>
          </w:p>
          <w:p w:rsidR="00A25995" w:rsidRDefault="00A25995" w:rsidP="00A25995">
            <w:pPr>
              <w:pStyle w:val="Standard"/>
              <w:snapToGrid w:val="0"/>
              <w:jc w:val="center"/>
            </w:pPr>
            <w:r>
              <w:t>-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5995" w:rsidRDefault="00A25995" w:rsidP="00A25995">
            <w:pPr>
              <w:pStyle w:val="Standard"/>
              <w:snapToGrid w:val="0"/>
              <w:jc w:val="center"/>
            </w:pPr>
          </w:p>
          <w:p w:rsidR="00A25995" w:rsidRDefault="00A25995" w:rsidP="00A25995">
            <w:pPr>
              <w:pStyle w:val="Standard"/>
              <w:snapToGrid w:val="0"/>
              <w:jc w:val="center"/>
            </w:pPr>
            <w: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5995" w:rsidRDefault="00A25995" w:rsidP="00A25995">
            <w:pPr>
              <w:pStyle w:val="Standard"/>
              <w:snapToGrid w:val="0"/>
              <w:jc w:val="center"/>
            </w:pPr>
          </w:p>
          <w:p w:rsidR="00A25995" w:rsidRDefault="00A25995" w:rsidP="00A25995">
            <w:pPr>
              <w:pStyle w:val="Standard"/>
              <w:snapToGrid w:val="0"/>
              <w:jc w:val="center"/>
            </w:pPr>
            <w:r>
              <w:t>-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5995" w:rsidRDefault="00A25995" w:rsidP="005F353F">
            <w:pPr>
              <w:pStyle w:val="Standard"/>
              <w:snapToGrid w:val="0"/>
            </w:pPr>
          </w:p>
        </w:tc>
      </w:tr>
      <w:tr w:rsidR="007E2B32" w:rsidTr="00A25995"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 xml:space="preserve"> </w:t>
            </w:r>
            <w:r w:rsidR="00FD29E7">
              <w:t>б</w:t>
            </w:r>
            <w:r>
              <w:t>юджет</w:t>
            </w:r>
            <w:r w:rsidR="00BA2EFA">
              <w:t xml:space="preserve"> Прилуцької міської територіальної громади</w:t>
            </w:r>
          </w:p>
          <w:p w:rsidR="007E2B32" w:rsidRDefault="007E2B32" w:rsidP="005F353F">
            <w:pPr>
              <w:pStyle w:val="Standard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Pr="008F2479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en-US"/>
              </w:rPr>
              <w:t>46</w:t>
            </w:r>
            <w:r>
              <w:rPr>
                <w:sz w:val="32"/>
                <w:szCs w:val="32"/>
              </w:rPr>
              <w:t>8</w:t>
            </w:r>
            <w:r w:rsidR="00ED0DFD">
              <w:rPr>
                <w:sz w:val="32"/>
                <w:szCs w:val="32"/>
                <w:lang w:val="en-US"/>
              </w:rPr>
              <w:t>0</w:t>
            </w:r>
            <w:r w:rsidR="00ED0DFD">
              <w:rPr>
                <w:sz w:val="32"/>
                <w:szCs w:val="32"/>
                <w:lang w:val="ru-RU"/>
              </w:rPr>
              <w:t>,</w:t>
            </w:r>
            <w:r w:rsidR="00ED0DFD"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917BA4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5</w:t>
            </w:r>
            <w:r>
              <w:rPr>
                <w:sz w:val="32"/>
                <w:szCs w:val="32"/>
              </w:rPr>
              <w:t>6</w:t>
            </w:r>
            <w:r w:rsidR="00B06627">
              <w:rPr>
                <w:sz w:val="32"/>
                <w:szCs w:val="32"/>
              </w:rPr>
              <w:t>7</w:t>
            </w:r>
            <w:r w:rsidR="00ED0DFD">
              <w:rPr>
                <w:sz w:val="32"/>
                <w:szCs w:val="32"/>
                <w:lang w:val="en-US"/>
              </w:rPr>
              <w:t>0</w:t>
            </w:r>
            <w:r w:rsidR="00ED0DFD">
              <w:rPr>
                <w:sz w:val="32"/>
                <w:szCs w:val="32"/>
                <w:lang w:val="ru-RU"/>
              </w:rPr>
              <w:t>,</w:t>
            </w:r>
            <w:r w:rsidR="00ED0DFD">
              <w:rPr>
                <w:sz w:val="32"/>
                <w:szCs w:val="32"/>
              </w:rPr>
              <w:t>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6</w:t>
            </w:r>
            <w:r>
              <w:rPr>
                <w:sz w:val="32"/>
                <w:szCs w:val="32"/>
              </w:rPr>
              <w:t>552</w:t>
            </w:r>
            <w:r w:rsidR="00ED0DFD">
              <w:rPr>
                <w:sz w:val="32"/>
                <w:szCs w:val="32"/>
                <w:lang w:val="en-US"/>
              </w:rPr>
              <w:t>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Pr="008F2479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16902</w:t>
            </w:r>
            <w:r w:rsidR="00ED0DFD">
              <w:rPr>
                <w:sz w:val="32"/>
                <w:szCs w:val="32"/>
                <w:lang w:val="ru-RU"/>
              </w:rPr>
              <w:t>,00</w:t>
            </w:r>
          </w:p>
        </w:tc>
      </w:tr>
      <w:tr w:rsidR="007E2B32" w:rsidTr="00A25995"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 xml:space="preserve">кошти </w:t>
            </w:r>
            <w:proofErr w:type="spellStart"/>
            <w:r>
              <w:t>небюджетних</w:t>
            </w:r>
            <w:proofErr w:type="spellEnd"/>
            <w:r>
              <w:t xml:space="preserve"> джерел</w:t>
            </w:r>
          </w:p>
          <w:p w:rsidR="007E2B32" w:rsidRDefault="007E2B32" w:rsidP="005F353F">
            <w:pPr>
              <w:pStyle w:val="Standard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-</w:t>
            </w:r>
          </w:p>
        </w:tc>
      </w:tr>
    </w:tbl>
    <w:p w:rsidR="007E2B32" w:rsidRDefault="007E2B32" w:rsidP="007E2B32">
      <w:pPr>
        <w:tabs>
          <w:tab w:val="left" w:pos="-142"/>
        </w:tabs>
        <w:jc w:val="both"/>
      </w:pPr>
    </w:p>
    <w:p w:rsidR="007E2B32" w:rsidRDefault="007E2B32" w:rsidP="007E2B32">
      <w:pPr>
        <w:tabs>
          <w:tab w:val="left" w:pos="-142"/>
        </w:tabs>
        <w:jc w:val="both"/>
        <w:rPr>
          <w:sz w:val="36"/>
          <w:szCs w:val="36"/>
        </w:rPr>
      </w:pPr>
      <w:r>
        <w:rPr>
          <w:sz w:val="36"/>
          <w:szCs w:val="36"/>
        </w:rPr>
        <w:tab/>
      </w:r>
    </w:p>
    <w:p w:rsidR="004D4030" w:rsidRDefault="004D4030" w:rsidP="007E2B32">
      <w:pPr>
        <w:tabs>
          <w:tab w:val="left" w:pos="-142"/>
        </w:tabs>
        <w:jc w:val="both"/>
        <w:rPr>
          <w:sz w:val="32"/>
          <w:szCs w:val="32"/>
          <w:u w:val="single"/>
          <w:lang w:val="ru-RU"/>
        </w:rPr>
      </w:pPr>
    </w:p>
    <w:p w:rsidR="00D6659F" w:rsidRDefault="00D6659F" w:rsidP="007E2B32">
      <w:pPr>
        <w:tabs>
          <w:tab w:val="left" w:pos="-142"/>
        </w:tabs>
        <w:jc w:val="both"/>
        <w:rPr>
          <w:sz w:val="32"/>
          <w:szCs w:val="32"/>
          <w:u w:val="single"/>
          <w:lang w:val="ru-RU"/>
        </w:rPr>
      </w:pPr>
    </w:p>
    <w:p w:rsidR="007E2B32" w:rsidRPr="00FD29E7" w:rsidRDefault="00D80CBE" w:rsidP="00CD317D">
      <w:pPr>
        <w:tabs>
          <w:tab w:val="left" w:pos="-142"/>
        </w:tabs>
        <w:rPr>
          <w:sz w:val="28"/>
          <w:szCs w:val="28"/>
          <w:u w:val="single"/>
          <w:lang w:val="ru-RU"/>
        </w:rPr>
      </w:pPr>
      <w:r>
        <w:rPr>
          <w:sz w:val="28"/>
          <w:szCs w:val="28"/>
        </w:rPr>
        <w:t xml:space="preserve">  </w:t>
      </w:r>
      <w:r w:rsidR="00BA7927">
        <w:rPr>
          <w:sz w:val="28"/>
          <w:szCs w:val="28"/>
        </w:rPr>
        <w:t xml:space="preserve"> 5.</w:t>
      </w:r>
      <w:r w:rsidR="007E2B32" w:rsidRPr="00FD29E7">
        <w:rPr>
          <w:sz w:val="28"/>
          <w:szCs w:val="28"/>
        </w:rPr>
        <w:t>Строки та етапи виконання</w:t>
      </w:r>
      <w:r w:rsidR="007E2B32" w:rsidRPr="00FD29E7">
        <w:rPr>
          <w:sz w:val="28"/>
          <w:szCs w:val="28"/>
          <w:lang w:val="ru-RU"/>
        </w:rPr>
        <w:t xml:space="preserve"> </w:t>
      </w:r>
      <w:r w:rsidR="007E2B32" w:rsidRPr="00FD29E7">
        <w:rPr>
          <w:sz w:val="28"/>
          <w:szCs w:val="28"/>
        </w:rPr>
        <w:t>Програми.</w:t>
      </w:r>
    </w:p>
    <w:p w:rsidR="00B06627" w:rsidRDefault="00B06627" w:rsidP="006F441A">
      <w:pPr>
        <w:tabs>
          <w:tab w:val="left" w:pos="-142"/>
        </w:tabs>
        <w:ind w:left="720"/>
        <w:jc w:val="both"/>
        <w:rPr>
          <w:bCs/>
          <w:sz w:val="28"/>
          <w:szCs w:val="28"/>
        </w:rPr>
      </w:pPr>
    </w:p>
    <w:p w:rsidR="006F441A" w:rsidRDefault="007E2B32" w:rsidP="004D4030">
      <w:pPr>
        <w:tabs>
          <w:tab w:val="left" w:pos="-142"/>
        </w:tabs>
        <w:jc w:val="both"/>
        <w:rPr>
          <w:bCs/>
          <w:sz w:val="28"/>
          <w:szCs w:val="28"/>
        </w:rPr>
      </w:pPr>
      <w:r w:rsidRPr="00B06627">
        <w:rPr>
          <w:bCs/>
          <w:sz w:val="28"/>
          <w:szCs w:val="28"/>
        </w:rPr>
        <w:t>Прогр</w:t>
      </w:r>
      <w:r w:rsidR="00B06627">
        <w:rPr>
          <w:bCs/>
          <w:sz w:val="28"/>
          <w:szCs w:val="28"/>
        </w:rPr>
        <w:t>ама розрахована на період з 2026 по 2028</w:t>
      </w:r>
      <w:r w:rsidRPr="00B06627">
        <w:rPr>
          <w:bCs/>
          <w:sz w:val="28"/>
          <w:szCs w:val="28"/>
        </w:rPr>
        <w:t xml:space="preserve"> роки.  </w:t>
      </w:r>
    </w:p>
    <w:p w:rsidR="00A25995" w:rsidRDefault="00A25995" w:rsidP="00A25995">
      <w:pPr>
        <w:tabs>
          <w:tab w:val="left" w:pos="-142"/>
        </w:tabs>
        <w:rPr>
          <w:bCs/>
          <w:sz w:val="28"/>
          <w:szCs w:val="28"/>
          <w:lang w:val="ru-RU"/>
        </w:rPr>
      </w:pPr>
    </w:p>
    <w:p w:rsidR="007E2B32" w:rsidRPr="00BA7927" w:rsidRDefault="00BA7927" w:rsidP="00A25995">
      <w:pPr>
        <w:tabs>
          <w:tab w:val="left" w:pos="-142"/>
        </w:tabs>
        <w:rPr>
          <w:sz w:val="28"/>
          <w:szCs w:val="28"/>
          <w:u w:val="single"/>
          <w:lang w:val="ru-RU"/>
        </w:rPr>
      </w:pPr>
      <w:r>
        <w:rPr>
          <w:sz w:val="28"/>
          <w:szCs w:val="28"/>
        </w:rPr>
        <w:lastRenderedPageBreak/>
        <w:t>6.</w:t>
      </w:r>
      <w:r w:rsidR="007E2B32" w:rsidRPr="00BA7927">
        <w:rPr>
          <w:sz w:val="28"/>
          <w:szCs w:val="28"/>
        </w:rPr>
        <w:t>Перелік завдань</w:t>
      </w:r>
      <w:r w:rsidR="007E2B32" w:rsidRPr="00BA7927">
        <w:rPr>
          <w:sz w:val="28"/>
          <w:szCs w:val="28"/>
          <w:lang w:val="ru-RU"/>
        </w:rPr>
        <w:t xml:space="preserve"> </w:t>
      </w:r>
      <w:r w:rsidR="007E2B32" w:rsidRPr="00BA7927">
        <w:rPr>
          <w:sz w:val="28"/>
          <w:szCs w:val="28"/>
        </w:rPr>
        <w:t>Програми та результативні показники.</w:t>
      </w:r>
    </w:p>
    <w:p w:rsidR="007E2B32" w:rsidRDefault="007E2B32" w:rsidP="00FD29E7">
      <w:pPr>
        <w:tabs>
          <w:tab w:val="left" w:pos="-142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Основними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завданнями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Програми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є</w:t>
      </w:r>
      <w:r>
        <w:rPr>
          <w:sz w:val="28"/>
          <w:szCs w:val="28"/>
          <w:lang w:val="ru-RU"/>
        </w:rPr>
        <w:t>:</w:t>
      </w:r>
    </w:p>
    <w:p w:rsidR="007E2B32" w:rsidRPr="00804630" w:rsidRDefault="00FD29E7" w:rsidP="007E2B32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- </w:t>
      </w:r>
      <w:proofErr w:type="spellStart"/>
      <w:r w:rsidR="007E2B32" w:rsidRPr="008517E6">
        <w:rPr>
          <w:sz w:val="28"/>
          <w:szCs w:val="28"/>
        </w:rPr>
        <w:t>забезпечення</w:t>
      </w:r>
      <w:proofErr w:type="spellEnd"/>
      <w:r w:rsidR="007E2B32" w:rsidRPr="008517E6">
        <w:rPr>
          <w:sz w:val="28"/>
          <w:szCs w:val="28"/>
        </w:rPr>
        <w:t xml:space="preserve"> </w:t>
      </w:r>
      <w:proofErr w:type="spellStart"/>
      <w:r w:rsidR="007E2B32" w:rsidRPr="008517E6">
        <w:rPr>
          <w:sz w:val="28"/>
          <w:szCs w:val="28"/>
        </w:rPr>
        <w:t>надан</w:t>
      </w:r>
      <w:r w:rsidR="007E2B32">
        <w:rPr>
          <w:sz w:val="28"/>
          <w:szCs w:val="28"/>
        </w:rPr>
        <w:t>ня</w:t>
      </w:r>
      <w:proofErr w:type="spellEnd"/>
      <w:r w:rsidR="007E2B32">
        <w:rPr>
          <w:sz w:val="28"/>
          <w:szCs w:val="28"/>
        </w:rPr>
        <w:t xml:space="preserve"> </w:t>
      </w:r>
      <w:proofErr w:type="spellStart"/>
      <w:r w:rsidR="007E2B32">
        <w:rPr>
          <w:sz w:val="28"/>
          <w:szCs w:val="28"/>
        </w:rPr>
        <w:t>соціальних</w:t>
      </w:r>
      <w:proofErr w:type="spellEnd"/>
      <w:r w:rsidR="007E2B32">
        <w:rPr>
          <w:sz w:val="28"/>
          <w:szCs w:val="28"/>
        </w:rPr>
        <w:t xml:space="preserve"> </w:t>
      </w:r>
      <w:proofErr w:type="spellStart"/>
      <w:r w:rsidR="007E2B32">
        <w:rPr>
          <w:sz w:val="28"/>
          <w:szCs w:val="28"/>
        </w:rPr>
        <w:t>гарантій</w:t>
      </w:r>
      <w:proofErr w:type="spellEnd"/>
      <w:r w:rsidR="007E2B32" w:rsidRPr="008517E6">
        <w:rPr>
          <w:sz w:val="28"/>
          <w:szCs w:val="28"/>
        </w:rPr>
        <w:t xml:space="preserve"> </w:t>
      </w:r>
      <w:proofErr w:type="spellStart"/>
      <w:r w:rsidR="007E2B32" w:rsidRPr="008517E6">
        <w:rPr>
          <w:sz w:val="28"/>
          <w:szCs w:val="28"/>
        </w:rPr>
        <w:t>фізичним</w:t>
      </w:r>
      <w:proofErr w:type="spellEnd"/>
      <w:r w:rsidR="007E2B32" w:rsidRPr="008517E6">
        <w:rPr>
          <w:sz w:val="28"/>
          <w:szCs w:val="28"/>
        </w:rPr>
        <w:t xml:space="preserve"> особам, </w:t>
      </w:r>
      <w:proofErr w:type="spellStart"/>
      <w:r w:rsidR="007E2B32" w:rsidRPr="008517E6">
        <w:rPr>
          <w:sz w:val="28"/>
          <w:szCs w:val="28"/>
        </w:rPr>
        <w:t>які</w:t>
      </w:r>
      <w:proofErr w:type="spellEnd"/>
      <w:r w:rsidR="007E2B32" w:rsidRPr="008517E6">
        <w:rPr>
          <w:sz w:val="28"/>
          <w:szCs w:val="28"/>
        </w:rPr>
        <w:t xml:space="preserve"> </w:t>
      </w:r>
      <w:proofErr w:type="spellStart"/>
      <w:r w:rsidR="007E2B32" w:rsidRPr="008517E6">
        <w:rPr>
          <w:sz w:val="28"/>
          <w:szCs w:val="28"/>
        </w:rPr>
        <w:t>надають</w:t>
      </w:r>
      <w:proofErr w:type="spellEnd"/>
      <w:r w:rsidR="007E2B32" w:rsidRPr="008517E6">
        <w:rPr>
          <w:sz w:val="28"/>
          <w:szCs w:val="28"/>
        </w:rPr>
        <w:t xml:space="preserve"> </w:t>
      </w:r>
      <w:proofErr w:type="spellStart"/>
      <w:r w:rsidR="007E2B32" w:rsidRPr="008517E6">
        <w:rPr>
          <w:sz w:val="28"/>
          <w:szCs w:val="28"/>
        </w:rPr>
        <w:t>соціальні</w:t>
      </w:r>
      <w:proofErr w:type="spellEnd"/>
      <w:r w:rsidR="007E2B32" w:rsidRPr="008517E6">
        <w:rPr>
          <w:sz w:val="28"/>
          <w:szCs w:val="28"/>
        </w:rPr>
        <w:t xml:space="preserve"> </w:t>
      </w:r>
      <w:proofErr w:type="spellStart"/>
      <w:r w:rsidR="007E2B32" w:rsidRPr="008517E6">
        <w:rPr>
          <w:sz w:val="28"/>
          <w:szCs w:val="28"/>
        </w:rPr>
        <w:t>послуги</w:t>
      </w:r>
      <w:proofErr w:type="spellEnd"/>
      <w:r w:rsidR="007E2B32" w:rsidRPr="008517E6">
        <w:rPr>
          <w:sz w:val="28"/>
          <w:szCs w:val="28"/>
        </w:rPr>
        <w:t xml:space="preserve"> </w:t>
      </w:r>
      <w:r w:rsidR="007E2B32">
        <w:rPr>
          <w:color w:val="333333"/>
          <w:sz w:val="28"/>
          <w:szCs w:val="28"/>
        </w:rPr>
        <w:t xml:space="preserve">особами </w:t>
      </w:r>
      <w:proofErr w:type="spellStart"/>
      <w:r w:rsidR="007E2B32">
        <w:rPr>
          <w:color w:val="333333"/>
          <w:sz w:val="28"/>
          <w:szCs w:val="28"/>
        </w:rPr>
        <w:t>з</w:t>
      </w:r>
      <w:proofErr w:type="spellEnd"/>
      <w:r w:rsidR="007E2B32">
        <w:rPr>
          <w:color w:val="333333"/>
          <w:sz w:val="28"/>
          <w:szCs w:val="28"/>
        </w:rPr>
        <w:t xml:space="preserve"> </w:t>
      </w:r>
      <w:proofErr w:type="spellStart"/>
      <w:r w:rsidR="007E2B32">
        <w:rPr>
          <w:color w:val="333333"/>
          <w:sz w:val="28"/>
          <w:szCs w:val="28"/>
        </w:rPr>
        <w:t>інвалідністю</w:t>
      </w:r>
      <w:proofErr w:type="spellEnd"/>
      <w:r w:rsidR="007E2B32">
        <w:rPr>
          <w:color w:val="333333"/>
          <w:sz w:val="28"/>
          <w:szCs w:val="28"/>
        </w:rPr>
        <w:t xml:space="preserve"> I </w:t>
      </w:r>
      <w:proofErr w:type="spellStart"/>
      <w:r w:rsidR="007E2B32">
        <w:rPr>
          <w:color w:val="333333"/>
          <w:sz w:val="28"/>
          <w:szCs w:val="28"/>
        </w:rPr>
        <w:t>групи</w:t>
      </w:r>
      <w:proofErr w:type="spellEnd"/>
      <w:r w:rsidR="007E2B32">
        <w:rPr>
          <w:color w:val="333333"/>
          <w:sz w:val="28"/>
          <w:szCs w:val="28"/>
          <w:lang w:val="uk-UA"/>
        </w:rPr>
        <w:t xml:space="preserve">, </w:t>
      </w:r>
      <w:proofErr w:type="spellStart"/>
      <w:r w:rsidR="007E2B32">
        <w:rPr>
          <w:color w:val="333333"/>
          <w:sz w:val="28"/>
          <w:szCs w:val="28"/>
        </w:rPr>
        <w:t>дітьми</w:t>
      </w:r>
      <w:proofErr w:type="spellEnd"/>
      <w:r w:rsidR="007E2B32">
        <w:rPr>
          <w:color w:val="333333"/>
          <w:sz w:val="28"/>
          <w:szCs w:val="28"/>
        </w:rPr>
        <w:t xml:space="preserve"> </w:t>
      </w:r>
      <w:proofErr w:type="spellStart"/>
      <w:r w:rsidR="007E2B32">
        <w:rPr>
          <w:color w:val="333333"/>
          <w:sz w:val="28"/>
          <w:szCs w:val="28"/>
        </w:rPr>
        <w:t>з</w:t>
      </w:r>
      <w:proofErr w:type="spellEnd"/>
      <w:r w:rsidR="007E2B32">
        <w:rPr>
          <w:color w:val="333333"/>
          <w:sz w:val="28"/>
          <w:szCs w:val="28"/>
        </w:rPr>
        <w:t xml:space="preserve"> </w:t>
      </w:r>
      <w:proofErr w:type="spellStart"/>
      <w:r w:rsidR="007E2B32">
        <w:rPr>
          <w:color w:val="333333"/>
          <w:sz w:val="28"/>
          <w:szCs w:val="28"/>
        </w:rPr>
        <w:t>інвалідністю</w:t>
      </w:r>
      <w:proofErr w:type="spellEnd"/>
      <w:r w:rsidR="007E2B32">
        <w:rPr>
          <w:color w:val="333333"/>
          <w:sz w:val="28"/>
          <w:szCs w:val="28"/>
          <w:lang w:val="uk-UA"/>
        </w:rPr>
        <w:t xml:space="preserve">, </w:t>
      </w:r>
      <w:proofErr w:type="spellStart"/>
      <w:r w:rsidR="007E2B32" w:rsidRPr="003510C3">
        <w:rPr>
          <w:color w:val="333333"/>
          <w:sz w:val="28"/>
          <w:szCs w:val="28"/>
        </w:rPr>
        <w:t>громадянами</w:t>
      </w:r>
      <w:proofErr w:type="spellEnd"/>
      <w:r w:rsidR="007E2B32" w:rsidRPr="003510C3">
        <w:rPr>
          <w:color w:val="333333"/>
          <w:sz w:val="28"/>
          <w:szCs w:val="28"/>
        </w:rPr>
        <w:t xml:space="preserve"> </w:t>
      </w:r>
      <w:proofErr w:type="spellStart"/>
      <w:r w:rsidR="007E2B32" w:rsidRPr="003510C3">
        <w:rPr>
          <w:color w:val="333333"/>
          <w:sz w:val="28"/>
          <w:szCs w:val="28"/>
        </w:rPr>
        <w:t>похилого</w:t>
      </w:r>
      <w:proofErr w:type="spellEnd"/>
      <w:r w:rsidR="007E2B32" w:rsidRPr="003510C3">
        <w:rPr>
          <w:color w:val="333333"/>
          <w:sz w:val="28"/>
          <w:szCs w:val="28"/>
        </w:rPr>
        <w:t xml:space="preserve"> </w:t>
      </w:r>
      <w:proofErr w:type="spellStart"/>
      <w:r w:rsidR="007E2B32" w:rsidRPr="003510C3">
        <w:rPr>
          <w:color w:val="333333"/>
          <w:sz w:val="28"/>
          <w:szCs w:val="28"/>
        </w:rPr>
        <w:t>віку</w:t>
      </w:r>
      <w:proofErr w:type="spellEnd"/>
      <w:r w:rsidR="007E2B32" w:rsidRPr="003510C3">
        <w:rPr>
          <w:color w:val="333333"/>
          <w:sz w:val="28"/>
          <w:szCs w:val="28"/>
        </w:rPr>
        <w:t xml:space="preserve"> </w:t>
      </w:r>
      <w:proofErr w:type="spellStart"/>
      <w:r w:rsidR="007E2B32">
        <w:rPr>
          <w:color w:val="333333"/>
          <w:sz w:val="28"/>
          <w:szCs w:val="28"/>
        </w:rPr>
        <w:t>з</w:t>
      </w:r>
      <w:proofErr w:type="spellEnd"/>
      <w:r w:rsidR="007E2B32">
        <w:rPr>
          <w:color w:val="333333"/>
          <w:sz w:val="28"/>
          <w:szCs w:val="28"/>
        </w:rPr>
        <w:t xml:space="preserve"> </w:t>
      </w:r>
      <w:proofErr w:type="spellStart"/>
      <w:r w:rsidR="007E2B32">
        <w:rPr>
          <w:color w:val="333333"/>
          <w:sz w:val="28"/>
          <w:szCs w:val="28"/>
        </w:rPr>
        <w:t>когнітивними</w:t>
      </w:r>
      <w:proofErr w:type="spellEnd"/>
      <w:r w:rsidR="007E2B32">
        <w:rPr>
          <w:color w:val="333333"/>
          <w:sz w:val="28"/>
          <w:szCs w:val="28"/>
        </w:rPr>
        <w:t xml:space="preserve"> </w:t>
      </w:r>
      <w:proofErr w:type="spellStart"/>
      <w:r w:rsidR="007E2B32">
        <w:rPr>
          <w:color w:val="333333"/>
          <w:sz w:val="28"/>
          <w:szCs w:val="28"/>
        </w:rPr>
        <w:t>порушеннями</w:t>
      </w:r>
      <w:proofErr w:type="spellEnd"/>
      <w:r w:rsidR="007E2B32">
        <w:rPr>
          <w:color w:val="333333"/>
          <w:sz w:val="28"/>
          <w:szCs w:val="28"/>
          <w:lang w:val="uk-UA"/>
        </w:rPr>
        <w:t xml:space="preserve">, </w:t>
      </w:r>
      <w:proofErr w:type="spellStart"/>
      <w:r w:rsidR="007E2B32" w:rsidRPr="003510C3">
        <w:rPr>
          <w:color w:val="333333"/>
          <w:sz w:val="28"/>
          <w:szCs w:val="28"/>
        </w:rPr>
        <w:t>невиліковно</w:t>
      </w:r>
      <w:proofErr w:type="spellEnd"/>
      <w:r w:rsidR="007E2B32" w:rsidRPr="003510C3">
        <w:rPr>
          <w:color w:val="333333"/>
          <w:sz w:val="28"/>
          <w:szCs w:val="28"/>
        </w:rPr>
        <w:t xml:space="preserve"> </w:t>
      </w:r>
      <w:proofErr w:type="spellStart"/>
      <w:r w:rsidR="007E2B32" w:rsidRPr="003510C3">
        <w:rPr>
          <w:color w:val="333333"/>
          <w:sz w:val="28"/>
          <w:szCs w:val="28"/>
        </w:rPr>
        <w:t>хворими</w:t>
      </w:r>
      <w:proofErr w:type="spellEnd"/>
      <w:r w:rsidR="007E2B32" w:rsidRPr="003510C3">
        <w:rPr>
          <w:color w:val="333333"/>
          <w:sz w:val="28"/>
          <w:szCs w:val="28"/>
        </w:rPr>
        <w:t xml:space="preserve">, </w:t>
      </w:r>
      <w:proofErr w:type="spellStart"/>
      <w:r w:rsidR="007E2B32" w:rsidRPr="003510C3">
        <w:rPr>
          <w:color w:val="333333"/>
          <w:sz w:val="28"/>
          <w:szCs w:val="28"/>
        </w:rPr>
        <w:t>які</w:t>
      </w:r>
      <w:proofErr w:type="spellEnd"/>
      <w:r w:rsidR="007E2B32" w:rsidRPr="003510C3">
        <w:rPr>
          <w:color w:val="333333"/>
          <w:sz w:val="28"/>
          <w:szCs w:val="28"/>
        </w:rPr>
        <w:t xml:space="preserve"> через </w:t>
      </w:r>
      <w:proofErr w:type="spellStart"/>
      <w:r w:rsidR="007E2B32" w:rsidRPr="003510C3">
        <w:rPr>
          <w:color w:val="333333"/>
          <w:sz w:val="28"/>
          <w:szCs w:val="28"/>
        </w:rPr>
        <w:t>порушення</w:t>
      </w:r>
      <w:proofErr w:type="spellEnd"/>
      <w:r w:rsidR="007E2B32" w:rsidRPr="003510C3">
        <w:rPr>
          <w:color w:val="333333"/>
          <w:sz w:val="28"/>
          <w:szCs w:val="28"/>
        </w:rPr>
        <w:t xml:space="preserve"> </w:t>
      </w:r>
      <w:proofErr w:type="spellStart"/>
      <w:r w:rsidR="007E2B32" w:rsidRPr="003510C3">
        <w:rPr>
          <w:color w:val="333333"/>
          <w:sz w:val="28"/>
          <w:szCs w:val="28"/>
        </w:rPr>
        <w:t>функцій</w:t>
      </w:r>
      <w:proofErr w:type="spellEnd"/>
      <w:r w:rsidR="007E2B32" w:rsidRPr="003510C3">
        <w:rPr>
          <w:color w:val="333333"/>
          <w:sz w:val="28"/>
          <w:szCs w:val="28"/>
        </w:rPr>
        <w:t xml:space="preserve"> </w:t>
      </w:r>
      <w:proofErr w:type="spellStart"/>
      <w:r w:rsidR="007E2B32" w:rsidRPr="003510C3">
        <w:rPr>
          <w:color w:val="333333"/>
          <w:sz w:val="28"/>
          <w:szCs w:val="28"/>
        </w:rPr>
        <w:t>організму</w:t>
      </w:r>
      <w:proofErr w:type="spellEnd"/>
      <w:r w:rsidR="007E2B32" w:rsidRPr="003510C3">
        <w:rPr>
          <w:color w:val="333333"/>
          <w:sz w:val="28"/>
          <w:szCs w:val="28"/>
        </w:rPr>
        <w:t xml:space="preserve"> не </w:t>
      </w:r>
      <w:proofErr w:type="spellStart"/>
      <w:r w:rsidR="007E2B32" w:rsidRPr="003510C3">
        <w:rPr>
          <w:color w:val="333333"/>
          <w:sz w:val="28"/>
          <w:szCs w:val="28"/>
        </w:rPr>
        <w:t>можуть</w:t>
      </w:r>
      <w:proofErr w:type="spellEnd"/>
      <w:r w:rsidR="007E2B32" w:rsidRPr="003510C3">
        <w:rPr>
          <w:color w:val="333333"/>
          <w:sz w:val="28"/>
          <w:szCs w:val="28"/>
        </w:rPr>
        <w:t xml:space="preserve"> </w:t>
      </w:r>
      <w:proofErr w:type="spellStart"/>
      <w:r w:rsidR="007E2B32" w:rsidRPr="003510C3">
        <w:rPr>
          <w:color w:val="333333"/>
          <w:sz w:val="28"/>
          <w:szCs w:val="28"/>
        </w:rPr>
        <w:t>самостійно</w:t>
      </w:r>
      <w:proofErr w:type="spellEnd"/>
      <w:r w:rsidR="007E2B32" w:rsidRPr="003510C3">
        <w:rPr>
          <w:color w:val="333333"/>
          <w:sz w:val="28"/>
          <w:szCs w:val="28"/>
        </w:rPr>
        <w:t xml:space="preserve"> </w:t>
      </w:r>
      <w:proofErr w:type="spellStart"/>
      <w:r w:rsidR="007E2B32" w:rsidRPr="003510C3">
        <w:rPr>
          <w:color w:val="333333"/>
          <w:sz w:val="28"/>
          <w:szCs w:val="28"/>
        </w:rPr>
        <w:t>пере</w:t>
      </w:r>
      <w:r w:rsidR="007E2B32">
        <w:rPr>
          <w:color w:val="333333"/>
          <w:sz w:val="28"/>
          <w:szCs w:val="28"/>
        </w:rPr>
        <w:t>суватися</w:t>
      </w:r>
      <w:proofErr w:type="spellEnd"/>
      <w:r w:rsidR="007E2B32">
        <w:rPr>
          <w:color w:val="333333"/>
          <w:sz w:val="28"/>
          <w:szCs w:val="28"/>
        </w:rPr>
        <w:t xml:space="preserve"> та </w:t>
      </w:r>
      <w:proofErr w:type="spellStart"/>
      <w:r w:rsidR="007E2B32">
        <w:rPr>
          <w:color w:val="333333"/>
          <w:sz w:val="28"/>
          <w:szCs w:val="28"/>
        </w:rPr>
        <w:t>самообслуговуватися</w:t>
      </w:r>
      <w:proofErr w:type="spellEnd"/>
      <w:r w:rsidR="007E2B32">
        <w:rPr>
          <w:color w:val="333333"/>
          <w:sz w:val="28"/>
          <w:szCs w:val="28"/>
          <w:lang w:val="uk-UA"/>
        </w:rPr>
        <w:t xml:space="preserve">, </w:t>
      </w:r>
      <w:proofErr w:type="spellStart"/>
      <w:r w:rsidR="007E2B32" w:rsidRPr="003510C3">
        <w:rPr>
          <w:color w:val="333333"/>
          <w:sz w:val="28"/>
          <w:szCs w:val="28"/>
        </w:rPr>
        <w:t>дітьми</w:t>
      </w:r>
      <w:proofErr w:type="spellEnd"/>
      <w:r w:rsidR="007E2B32" w:rsidRPr="003510C3">
        <w:rPr>
          <w:color w:val="333333"/>
          <w:sz w:val="28"/>
          <w:szCs w:val="28"/>
        </w:rPr>
        <w:t xml:space="preserve">, </w:t>
      </w:r>
      <w:proofErr w:type="spellStart"/>
      <w:r w:rsidR="007E2B32" w:rsidRPr="003510C3">
        <w:rPr>
          <w:color w:val="333333"/>
          <w:sz w:val="28"/>
          <w:szCs w:val="28"/>
        </w:rPr>
        <w:t>я</w:t>
      </w:r>
      <w:r w:rsidR="007E2B32">
        <w:rPr>
          <w:color w:val="333333"/>
          <w:sz w:val="28"/>
          <w:szCs w:val="28"/>
        </w:rPr>
        <w:t>ким</w:t>
      </w:r>
      <w:proofErr w:type="spellEnd"/>
      <w:r w:rsidR="007E2B32">
        <w:rPr>
          <w:color w:val="333333"/>
          <w:sz w:val="28"/>
          <w:szCs w:val="28"/>
        </w:rPr>
        <w:t xml:space="preserve"> не </w:t>
      </w:r>
      <w:proofErr w:type="spellStart"/>
      <w:r w:rsidR="007E2B32">
        <w:rPr>
          <w:color w:val="333333"/>
          <w:sz w:val="28"/>
          <w:szCs w:val="28"/>
        </w:rPr>
        <w:t>встановлено</w:t>
      </w:r>
      <w:proofErr w:type="spellEnd"/>
      <w:r w:rsidR="007E2B32">
        <w:rPr>
          <w:color w:val="333333"/>
          <w:sz w:val="28"/>
          <w:szCs w:val="28"/>
        </w:rPr>
        <w:t xml:space="preserve"> </w:t>
      </w:r>
      <w:proofErr w:type="spellStart"/>
      <w:r w:rsidR="007E2B32">
        <w:rPr>
          <w:color w:val="333333"/>
          <w:sz w:val="28"/>
          <w:szCs w:val="28"/>
        </w:rPr>
        <w:t>інвалідність</w:t>
      </w:r>
      <w:proofErr w:type="spellEnd"/>
      <w:r w:rsidR="007E2B32">
        <w:rPr>
          <w:color w:val="333333"/>
          <w:sz w:val="28"/>
          <w:szCs w:val="28"/>
          <w:lang w:val="uk-UA"/>
        </w:rPr>
        <w:t>;</w:t>
      </w:r>
    </w:p>
    <w:p w:rsidR="007E2B32" w:rsidRPr="008517E6" w:rsidRDefault="007E2B32" w:rsidP="007E2B32">
      <w:pPr>
        <w:pStyle w:val="a8"/>
        <w:tabs>
          <w:tab w:val="left" w:pos="-142"/>
        </w:tabs>
        <w:jc w:val="both"/>
        <w:rPr>
          <w:sz w:val="28"/>
          <w:szCs w:val="28"/>
          <w:lang w:val="ru-RU"/>
        </w:rPr>
      </w:pPr>
      <w:r w:rsidRPr="008517E6">
        <w:rPr>
          <w:sz w:val="28"/>
          <w:szCs w:val="28"/>
          <w:lang w:val="ru-RU"/>
        </w:rPr>
        <w:t xml:space="preserve">- </w:t>
      </w:r>
      <w:proofErr w:type="spellStart"/>
      <w:proofErr w:type="gramStart"/>
      <w:r w:rsidRPr="008517E6">
        <w:rPr>
          <w:sz w:val="28"/>
          <w:szCs w:val="28"/>
          <w:lang w:val="ru-RU"/>
        </w:rPr>
        <w:t>соц</w:t>
      </w:r>
      <w:proofErr w:type="gramEnd"/>
      <w:r w:rsidRPr="008517E6">
        <w:rPr>
          <w:sz w:val="28"/>
          <w:szCs w:val="28"/>
          <w:lang w:val="ru-RU"/>
        </w:rPr>
        <w:t>іальний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захист</w:t>
      </w:r>
      <w:proofErr w:type="spellEnd"/>
      <w:r w:rsidRPr="008517E6">
        <w:rPr>
          <w:sz w:val="28"/>
          <w:szCs w:val="28"/>
          <w:lang w:val="ru-RU"/>
        </w:rPr>
        <w:t xml:space="preserve"> та </w:t>
      </w:r>
      <w:proofErr w:type="spellStart"/>
      <w:r w:rsidRPr="008517E6">
        <w:rPr>
          <w:sz w:val="28"/>
          <w:szCs w:val="28"/>
          <w:lang w:val="ru-RU"/>
        </w:rPr>
        <w:t>соціальна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підтримка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осіб</w:t>
      </w:r>
      <w:proofErr w:type="spellEnd"/>
      <w:r w:rsidRPr="008517E6">
        <w:rPr>
          <w:sz w:val="28"/>
          <w:szCs w:val="28"/>
          <w:lang w:val="ru-RU"/>
        </w:rPr>
        <w:t xml:space="preserve">, </w:t>
      </w:r>
      <w:proofErr w:type="spellStart"/>
      <w:r w:rsidRPr="008517E6">
        <w:rPr>
          <w:sz w:val="28"/>
          <w:szCs w:val="28"/>
          <w:lang w:val="ru-RU"/>
        </w:rPr>
        <w:t>які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потребують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сторонньої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допомоги</w:t>
      </w:r>
      <w:proofErr w:type="spellEnd"/>
      <w:r w:rsidRPr="008517E6">
        <w:rPr>
          <w:sz w:val="28"/>
          <w:szCs w:val="28"/>
          <w:lang w:val="ru-RU"/>
        </w:rPr>
        <w:t xml:space="preserve"> шляхом </w:t>
      </w:r>
      <w:proofErr w:type="spellStart"/>
      <w:r w:rsidRPr="008517E6">
        <w:rPr>
          <w:sz w:val="28"/>
          <w:szCs w:val="28"/>
          <w:lang w:val="ru-RU"/>
        </w:rPr>
        <w:t>надання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якісних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соціальних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послуг</w:t>
      </w:r>
      <w:proofErr w:type="spellEnd"/>
      <w:r w:rsidRPr="008517E6">
        <w:rPr>
          <w:sz w:val="28"/>
          <w:szCs w:val="28"/>
          <w:lang w:val="ru-RU"/>
        </w:rPr>
        <w:t xml:space="preserve">, </w:t>
      </w:r>
      <w:proofErr w:type="spellStart"/>
      <w:r w:rsidRPr="008517E6">
        <w:rPr>
          <w:sz w:val="28"/>
          <w:szCs w:val="28"/>
          <w:lang w:val="ru-RU"/>
        </w:rPr>
        <w:t>спрямованих</w:t>
      </w:r>
      <w:proofErr w:type="spellEnd"/>
      <w:r w:rsidRPr="008517E6">
        <w:rPr>
          <w:sz w:val="28"/>
          <w:szCs w:val="28"/>
          <w:lang w:val="ru-RU"/>
        </w:rPr>
        <w:t xml:space="preserve"> на </w:t>
      </w:r>
      <w:proofErr w:type="spellStart"/>
      <w:r w:rsidRPr="008517E6">
        <w:rPr>
          <w:sz w:val="28"/>
          <w:szCs w:val="28"/>
          <w:lang w:val="ru-RU"/>
        </w:rPr>
        <w:t>підтримку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життєдіяльності</w:t>
      </w:r>
      <w:proofErr w:type="spellEnd"/>
      <w:r w:rsidRPr="008517E6">
        <w:rPr>
          <w:sz w:val="28"/>
          <w:szCs w:val="28"/>
          <w:lang w:val="ru-RU"/>
        </w:rPr>
        <w:t>;</w:t>
      </w:r>
    </w:p>
    <w:p w:rsidR="00FD29E7" w:rsidRDefault="007E2B32" w:rsidP="007E2B32">
      <w:pPr>
        <w:pStyle w:val="a8"/>
        <w:tabs>
          <w:tab w:val="left" w:pos="-142"/>
        </w:tabs>
        <w:jc w:val="both"/>
        <w:rPr>
          <w:sz w:val="28"/>
          <w:szCs w:val="28"/>
        </w:rPr>
      </w:pPr>
      <w:r w:rsidRPr="008517E6">
        <w:rPr>
          <w:sz w:val="28"/>
          <w:szCs w:val="28"/>
        </w:rPr>
        <w:t>- попередження виникнення складних життєвих обставин;</w:t>
      </w:r>
    </w:p>
    <w:p w:rsidR="007E2B32" w:rsidRPr="008517E6" w:rsidRDefault="00FD29E7" w:rsidP="007E2B32">
      <w:pPr>
        <w:pStyle w:val="a8"/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2B32" w:rsidRPr="008517E6">
        <w:rPr>
          <w:sz w:val="28"/>
          <w:szCs w:val="28"/>
          <w:lang w:val="ru-RU"/>
        </w:rPr>
        <w:t xml:space="preserve"> </w:t>
      </w:r>
      <w:proofErr w:type="spellStart"/>
      <w:r w:rsidR="007E2B32" w:rsidRPr="008517E6">
        <w:rPr>
          <w:sz w:val="28"/>
          <w:szCs w:val="28"/>
          <w:lang w:val="ru-RU"/>
        </w:rPr>
        <w:t>створення</w:t>
      </w:r>
      <w:proofErr w:type="spellEnd"/>
      <w:r w:rsidR="007E2B32" w:rsidRPr="008517E6">
        <w:rPr>
          <w:sz w:val="28"/>
          <w:szCs w:val="28"/>
          <w:lang w:val="ru-RU"/>
        </w:rPr>
        <w:t xml:space="preserve"> умов для </w:t>
      </w:r>
      <w:proofErr w:type="spellStart"/>
      <w:r w:rsidR="007E2B32" w:rsidRPr="008517E6">
        <w:rPr>
          <w:sz w:val="28"/>
          <w:szCs w:val="28"/>
          <w:lang w:val="ru-RU"/>
        </w:rPr>
        <w:t>самостійного</w:t>
      </w:r>
      <w:proofErr w:type="spellEnd"/>
      <w:r w:rsidR="007E2B32" w:rsidRPr="008517E6">
        <w:rPr>
          <w:sz w:val="28"/>
          <w:szCs w:val="28"/>
          <w:lang w:val="ru-RU"/>
        </w:rPr>
        <w:t xml:space="preserve"> </w:t>
      </w:r>
      <w:proofErr w:type="spellStart"/>
      <w:r w:rsidR="007E2B32" w:rsidRPr="008517E6">
        <w:rPr>
          <w:sz w:val="28"/>
          <w:szCs w:val="28"/>
          <w:lang w:val="ru-RU"/>
        </w:rPr>
        <w:t>розв’язання</w:t>
      </w:r>
      <w:proofErr w:type="spellEnd"/>
      <w:r w:rsidR="007E2B32" w:rsidRPr="008517E6">
        <w:rPr>
          <w:sz w:val="28"/>
          <w:szCs w:val="28"/>
          <w:lang w:val="ru-RU"/>
        </w:rPr>
        <w:t xml:space="preserve"> </w:t>
      </w:r>
      <w:proofErr w:type="spellStart"/>
      <w:r w:rsidR="007E2B32" w:rsidRPr="008517E6">
        <w:rPr>
          <w:sz w:val="28"/>
          <w:szCs w:val="28"/>
          <w:lang w:val="ru-RU"/>
        </w:rPr>
        <w:t>існуючих</w:t>
      </w:r>
      <w:proofErr w:type="spellEnd"/>
      <w:r w:rsidR="007E2B32" w:rsidRPr="008517E6">
        <w:rPr>
          <w:sz w:val="28"/>
          <w:szCs w:val="28"/>
          <w:lang w:val="ru-RU"/>
        </w:rPr>
        <w:t xml:space="preserve"> </w:t>
      </w:r>
      <w:proofErr w:type="spellStart"/>
      <w:r w:rsidR="007E2B32" w:rsidRPr="008517E6">
        <w:rPr>
          <w:sz w:val="28"/>
          <w:szCs w:val="28"/>
          <w:lang w:val="ru-RU"/>
        </w:rPr>
        <w:t>життєвих</w:t>
      </w:r>
      <w:proofErr w:type="spellEnd"/>
      <w:r w:rsidR="007E2B32" w:rsidRPr="008517E6">
        <w:rPr>
          <w:sz w:val="28"/>
          <w:szCs w:val="28"/>
          <w:lang w:val="ru-RU"/>
        </w:rPr>
        <w:t xml:space="preserve"> проблем.</w:t>
      </w:r>
    </w:p>
    <w:p w:rsidR="007E2B32" w:rsidRDefault="00CD317D" w:rsidP="00FD29E7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7E2B32">
        <w:rPr>
          <w:color w:val="000000"/>
          <w:sz w:val="28"/>
          <w:szCs w:val="28"/>
          <w:shd w:val="clear" w:color="auto" w:fill="FFFFFF"/>
        </w:rPr>
        <w:t xml:space="preserve"> Прогнозовані показники забезпечення соціальними послугами громадян похилого віку, осіб з інвалідністю, хворих, які не здатні до самообслуговування і потребують сторонньої допомоги, фізични</w:t>
      </w:r>
      <w:r w:rsidR="00FD29E7">
        <w:rPr>
          <w:color w:val="000000"/>
          <w:sz w:val="28"/>
          <w:szCs w:val="28"/>
          <w:shd w:val="clear" w:color="auto" w:fill="FFFFFF"/>
        </w:rPr>
        <w:t xml:space="preserve">ми особами протягом дії </w:t>
      </w:r>
      <w:r w:rsidR="007E2B32">
        <w:rPr>
          <w:color w:val="000000"/>
          <w:sz w:val="28"/>
          <w:szCs w:val="28"/>
          <w:shd w:val="clear" w:color="auto" w:fill="FFFFFF"/>
        </w:rPr>
        <w:t xml:space="preserve"> Програми.</w:t>
      </w:r>
    </w:p>
    <w:p w:rsidR="007E2B32" w:rsidRDefault="007E2B32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Ind w:w="-35" w:type="dxa"/>
        <w:tblLayout w:type="fixed"/>
        <w:tblLook w:val="0000"/>
      </w:tblPr>
      <w:tblGrid>
        <w:gridCol w:w="4644"/>
        <w:gridCol w:w="1843"/>
        <w:gridCol w:w="1701"/>
        <w:gridCol w:w="1701"/>
      </w:tblGrid>
      <w:tr w:rsidR="00CB4A6D" w:rsidTr="005F353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Default="00CB4A6D" w:rsidP="005F353F">
            <w:pPr>
              <w:tabs>
                <w:tab w:val="left" w:pos="-142"/>
              </w:tabs>
              <w:snapToGrid w:val="0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Чисельність осіб, які звернуться за призначенням  компенсації</w:t>
            </w:r>
          </w:p>
          <w:p w:rsidR="00CB4A6D" w:rsidRDefault="00CB4A6D" w:rsidP="005F353F">
            <w:pPr>
              <w:tabs>
                <w:tab w:val="left" w:pos="-142"/>
              </w:tabs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2026</w:t>
            </w:r>
            <w:r w:rsidR="00FD29E7">
              <w:rPr>
                <w:color w:val="000000"/>
                <w:sz w:val="28"/>
                <w:szCs w:val="28"/>
                <w:shd w:val="clear" w:color="auto" w:fill="FFFFFF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B4A6D" w:rsidRPr="00804630" w:rsidRDefault="00B06627" w:rsidP="005F35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2027</w:t>
            </w:r>
            <w:r w:rsidR="00CB4A6D" w:rsidRPr="00804630">
              <w:rPr>
                <w:sz w:val="28"/>
                <w:szCs w:val="28"/>
                <w:shd w:val="clear" w:color="auto" w:fill="FFFFFF"/>
              </w:rPr>
              <w:t xml:space="preserve"> р</w:t>
            </w:r>
            <w:r w:rsidR="00FD29E7">
              <w:rPr>
                <w:sz w:val="28"/>
                <w:szCs w:val="28"/>
                <w:shd w:val="clear" w:color="auto" w:fill="FFFFFF"/>
              </w:rPr>
              <w:t>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A6D" w:rsidRPr="00804630" w:rsidRDefault="00B06627" w:rsidP="005F353F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2028</w:t>
            </w:r>
            <w:r w:rsidR="00FD29E7">
              <w:rPr>
                <w:sz w:val="28"/>
                <w:szCs w:val="28"/>
                <w:shd w:val="clear" w:color="auto" w:fill="FFFFFF"/>
              </w:rPr>
              <w:t xml:space="preserve"> рік</w:t>
            </w:r>
          </w:p>
        </w:tc>
      </w:tr>
      <w:tr w:rsidR="00CB4A6D" w:rsidTr="005F353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Default="00CB4A6D" w:rsidP="005F353F">
            <w:pPr>
              <w:tabs>
                <w:tab w:val="left" w:pos="-142"/>
              </w:tabs>
              <w:snapToGrid w:val="0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за надання соціальних послуг особам з інвалідністю 1 групи</w:t>
            </w:r>
          </w:p>
          <w:p w:rsidR="00CB4A6D" w:rsidRDefault="00CB4A6D" w:rsidP="005F353F">
            <w:pPr>
              <w:tabs>
                <w:tab w:val="left" w:pos="-142"/>
              </w:tabs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65</w:t>
            </w:r>
          </w:p>
        </w:tc>
      </w:tr>
      <w:tr w:rsidR="00CB4A6D" w:rsidTr="005F353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Pr="00804630" w:rsidRDefault="00CB4A6D" w:rsidP="005F353F">
            <w:pPr>
              <w:tabs>
                <w:tab w:val="left" w:pos="-142"/>
              </w:tabs>
              <w:snapToGrid w:val="0"/>
              <w:jc w:val="both"/>
              <w:rPr>
                <w:szCs w:val="24"/>
              </w:rPr>
            </w:pPr>
            <w:r w:rsidRPr="00804630">
              <w:rPr>
                <w:color w:val="000000"/>
                <w:szCs w:val="24"/>
                <w:shd w:val="clear" w:color="auto" w:fill="FFFFFF"/>
              </w:rPr>
              <w:t xml:space="preserve">за надання соціальних послуг </w:t>
            </w:r>
            <w:r>
              <w:rPr>
                <w:color w:val="333333"/>
                <w:szCs w:val="24"/>
              </w:rPr>
              <w:t>дітям</w:t>
            </w:r>
            <w:r w:rsidRPr="00804630">
              <w:rPr>
                <w:color w:val="333333"/>
                <w:szCs w:val="24"/>
              </w:rPr>
              <w:t xml:space="preserve"> з інвалідністю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Pr="001915B0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570079"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E5661C"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CB4A6D" w:rsidTr="005F353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Default="00CB4A6D" w:rsidP="005F353F">
            <w:pPr>
              <w:tabs>
                <w:tab w:val="left" w:pos="-142"/>
              </w:tabs>
              <w:snapToGrid w:val="0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 xml:space="preserve">за надання соціальних послуг особам </w:t>
            </w:r>
            <w:r w:rsidRPr="00951749">
              <w:rPr>
                <w:color w:val="333333"/>
                <w:szCs w:val="24"/>
              </w:rPr>
              <w:t>похилого віку з</w:t>
            </w:r>
            <w:r>
              <w:rPr>
                <w:color w:val="333333"/>
                <w:sz w:val="28"/>
                <w:szCs w:val="28"/>
              </w:rPr>
              <w:t xml:space="preserve"> </w:t>
            </w:r>
            <w:r w:rsidRPr="00951749">
              <w:rPr>
                <w:color w:val="333333"/>
                <w:szCs w:val="24"/>
              </w:rPr>
              <w:t>когнітивними порушеннями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4</w:t>
            </w:r>
            <w:r w:rsidR="00570079">
              <w:rPr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A6D" w:rsidRDefault="00E5661C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  <w:r w:rsidR="00B06627">
              <w:rPr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</w:tr>
      <w:tr w:rsidR="00CB4A6D" w:rsidTr="005F353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Pr="00951749" w:rsidRDefault="00CB4A6D" w:rsidP="005F353F">
            <w:pPr>
              <w:tabs>
                <w:tab w:val="left" w:pos="-142"/>
              </w:tabs>
              <w:snapToGrid w:val="0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 xml:space="preserve">за надання соціальних послуг </w:t>
            </w:r>
            <w:r w:rsidRPr="00951749">
              <w:rPr>
                <w:color w:val="333333"/>
                <w:szCs w:val="24"/>
              </w:rPr>
              <w:t>невиліковно хворими, які через порушення функцій організму не можуть самостійно пересуватися та самообслуговуватися</w:t>
            </w:r>
          </w:p>
          <w:p w:rsidR="00CB4A6D" w:rsidRDefault="00CB4A6D" w:rsidP="005F353F">
            <w:pPr>
              <w:tabs>
                <w:tab w:val="left" w:pos="-142"/>
              </w:tabs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B4A6D" w:rsidRDefault="00570079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B06627"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E5661C">
              <w:rPr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</w:tr>
      <w:tr w:rsidR="00CB4A6D" w:rsidTr="005F353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Pr="00951749" w:rsidRDefault="00CB4A6D" w:rsidP="005F353F">
            <w:pPr>
              <w:tabs>
                <w:tab w:val="left" w:pos="-142"/>
              </w:tabs>
              <w:snapToGrid w:val="0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за надання соціальних послуг</w:t>
            </w:r>
            <w:r>
              <w:rPr>
                <w:color w:val="333333"/>
                <w:sz w:val="28"/>
                <w:szCs w:val="28"/>
              </w:rPr>
              <w:t xml:space="preserve"> </w:t>
            </w:r>
            <w:r>
              <w:rPr>
                <w:color w:val="333333"/>
                <w:szCs w:val="24"/>
              </w:rPr>
              <w:t>дітям</w:t>
            </w:r>
            <w:r w:rsidRPr="00951749">
              <w:rPr>
                <w:color w:val="333333"/>
                <w:szCs w:val="24"/>
              </w:rPr>
              <w:t>, яким не встановлено інвалідність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Default="00570079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  <w:r w:rsidR="00B06627"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570079">
              <w:rPr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A6D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25</w:t>
            </w:r>
          </w:p>
        </w:tc>
      </w:tr>
      <w:tr w:rsidR="00CB4A6D" w:rsidTr="005F353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Default="00CB4A6D" w:rsidP="005F353F">
            <w:pPr>
              <w:tabs>
                <w:tab w:val="left" w:pos="-142"/>
              </w:tabs>
              <w:snapToGrid w:val="0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6D" w:rsidRDefault="00570079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B4A6D" w:rsidRDefault="00570079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17</w:t>
            </w:r>
            <w:r w:rsidR="00B06627"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A6D" w:rsidRDefault="00570079" w:rsidP="005F353F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  <w:r w:rsidR="00B06627">
              <w:rPr>
                <w:color w:val="000000"/>
                <w:sz w:val="28"/>
                <w:szCs w:val="28"/>
                <w:shd w:val="clear" w:color="auto" w:fill="FFFFFF"/>
              </w:rPr>
              <w:t>95</w:t>
            </w:r>
          </w:p>
        </w:tc>
      </w:tr>
    </w:tbl>
    <w:p w:rsidR="007E2B32" w:rsidRDefault="007E2B32" w:rsidP="007E2B32">
      <w:pPr>
        <w:tabs>
          <w:tab w:val="left" w:pos="-142"/>
        </w:tabs>
        <w:jc w:val="both"/>
      </w:pPr>
    </w:p>
    <w:p w:rsidR="00DA203D" w:rsidRDefault="007E2B32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="00FB0A19">
        <w:rPr>
          <w:color w:val="000000"/>
          <w:sz w:val="28"/>
          <w:szCs w:val="28"/>
          <w:shd w:val="clear" w:color="auto" w:fill="FFFFFF"/>
        </w:rPr>
        <w:tab/>
      </w:r>
    </w:p>
    <w:p w:rsidR="00DA203D" w:rsidRDefault="00DA203D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</w:p>
    <w:p w:rsidR="00DA203D" w:rsidRDefault="00DA203D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</w:p>
    <w:p w:rsidR="00DA203D" w:rsidRDefault="00DA203D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</w:p>
    <w:p w:rsidR="00CD317D" w:rsidRDefault="00CD317D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</w:p>
    <w:p w:rsidR="00CD317D" w:rsidRDefault="00CD317D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</w:p>
    <w:p w:rsidR="00CD317D" w:rsidRDefault="00CD317D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</w:p>
    <w:p w:rsidR="00CD317D" w:rsidRDefault="00CD317D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</w:p>
    <w:p w:rsidR="00CD317D" w:rsidRDefault="00CD317D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</w:p>
    <w:p w:rsidR="00CD317D" w:rsidRDefault="00DA203D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ab/>
      </w:r>
      <w:r w:rsidR="007E2B32">
        <w:rPr>
          <w:color w:val="000000"/>
          <w:sz w:val="28"/>
          <w:szCs w:val="28"/>
          <w:shd w:val="clear" w:color="auto" w:fill="FFFFFF"/>
        </w:rPr>
        <w:t>За період дії</w:t>
      </w:r>
      <w:r w:rsidR="007E2B32" w:rsidRPr="001915B0">
        <w:rPr>
          <w:color w:val="000000"/>
          <w:sz w:val="28"/>
          <w:szCs w:val="28"/>
          <w:shd w:val="clear" w:color="auto" w:fill="FFFFFF"/>
        </w:rPr>
        <w:t xml:space="preserve"> Програми соціальні послуги буде надано близько </w:t>
      </w:r>
      <w:r w:rsidR="00B06627">
        <w:rPr>
          <w:color w:val="000000"/>
          <w:sz w:val="28"/>
          <w:szCs w:val="28"/>
          <w:shd w:val="clear" w:color="auto" w:fill="FFFFFF"/>
        </w:rPr>
        <w:t xml:space="preserve"> 52</w:t>
      </w:r>
      <w:r w:rsidR="00A92FF9">
        <w:rPr>
          <w:color w:val="000000"/>
          <w:sz w:val="28"/>
          <w:szCs w:val="28"/>
          <w:shd w:val="clear" w:color="auto" w:fill="FFFFFF"/>
        </w:rPr>
        <w:t>0</w:t>
      </w:r>
      <w:r w:rsidR="007E2B32" w:rsidRPr="001915B0">
        <w:rPr>
          <w:color w:val="000000"/>
          <w:sz w:val="28"/>
          <w:szCs w:val="28"/>
          <w:shd w:val="clear" w:color="auto" w:fill="FFFFFF"/>
        </w:rPr>
        <w:t xml:space="preserve"> особам з числа осіб з інвалідністю та людей похилого віку,  які потребують постійної сторонньої допомоги</w:t>
      </w:r>
      <w:r w:rsidR="007E2B32">
        <w:rPr>
          <w:color w:val="000000"/>
          <w:sz w:val="28"/>
          <w:szCs w:val="28"/>
          <w:shd w:val="clear" w:color="auto" w:fill="FFFFFF"/>
        </w:rPr>
        <w:t xml:space="preserve"> згідно з постановою К</w:t>
      </w:r>
      <w:r w:rsidR="0073298A">
        <w:rPr>
          <w:color w:val="000000"/>
          <w:sz w:val="28"/>
          <w:szCs w:val="28"/>
          <w:shd w:val="clear" w:color="auto" w:fill="FFFFFF"/>
        </w:rPr>
        <w:t>абін</w:t>
      </w:r>
      <w:r w:rsidR="00FD29E7">
        <w:rPr>
          <w:color w:val="000000"/>
          <w:sz w:val="28"/>
          <w:szCs w:val="28"/>
          <w:shd w:val="clear" w:color="auto" w:fill="FFFFFF"/>
        </w:rPr>
        <w:t>ет</w:t>
      </w:r>
      <w:r w:rsidR="00CD317D">
        <w:rPr>
          <w:color w:val="000000"/>
          <w:sz w:val="28"/>
          <w:szCs w:val="28"/>
          <w:shd w:val="clear" w:color="auto" w:fill="FFFFFF"/>
        </w:rPr>
        <w:t xml:space="preserve">у Міністрів України від </w:t>
      </w:r>
      <w:r w:rsidR="00FD29E7">
        <w:rPr>
          <w:color w:val="000000"/>
          <w:sz w:val="28"/>
          <w:szCs w:val="28"/>
          <w:shd w:val="clear" w:color="auto" w:fill="FFFFFF"/>
        </w:rPr>
        <w:t>23 вересня 2020 року</w:t>
      </w:r>
      <w:r w:rsidR="0073298A">
        <w:rPr>
          <w:color w:val="000000"/>
          <w:sz w:val="28"/>
          <w:szCs w:val="28"/>
          <w:shd w:val="clear" w:color="auto" w:fill="FFFFFF"/>
        </w:rPr>
        <w:t xml:space="preserve"> № </w:t>
      </w:r>
      <w:r w:rsidR="007E2B32">
        <w:rPr>
          <w:color w:val="000000"/>
          <w:sz w:val="28"/>
          <w:szCs w:val="28"/>
          <w:shd w:val="clear" w:color="auto" w:fill="FFFFFF"/>
        </w:rPr>
        <w:t>8</w:t>
      </w:r>
      <w:r w:rsidR="0073298A">
        <w:rPr>
          <w:color w:val="000000"/>
          <w:sz w:val="28"/>
          <w:szCs w:val="28"/>
          <w:shd w:val="clear" w:color="auto" w:fill="FFFFFF"/>
        </w:rPr>
        <w:t>59</w:t>
      </w:r>
      <w:r w:rsidR="00FD29E7">
        <w:rPr>
          <w:color w:val="000000"/>
          <w:sz w:val="28"/>
          <w:szCs w:val="28"/>
          <w:shd w:val="clear" w:color="auto" w:fill="FFFFFF"/>
        </w:rPr>
        <w:t xml:space="preserve"> «Деякі питання призначення і виплати компенсації фізичним особам, які надають соціальні послуги на непрофесійній основі»</w:t>
      </w:r>
      <w:r w:rsidR="007E2B32" w:rsidRPr="001915B0">
        <w:rPr>
          <w:color w:val="000000"/>
          <w:sz w:val="28"/>
          <w:szCs w:val="28"/>
          <w:shd w:val="clear" w:color="auto" w:fill="FFFFFF"/>
        </w:rPr>
        <w:t>.</w:t>
      </w:r>
    </w:p>
    <w:p w:rsidR="007E2B32" w:rsidRPr="00CD317D" w:rsidRDefault="00CD317D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</w:t>
      </w:r>
      <w:r w:rsidR="007E2B32">
        <w:rPr>
          <w:sz w:val="28"/>
          <w:szCs w:val="28"/>
        </w:rPr>
        <w:t xml:space="preserve">  Програма</w:t>
      </w:r>
      <w:r w:rsidR="007E2B32" w:rsidRPr="004A6669">
        <w:rPr>
          <w:sz w:val="28"/>
          <w:szCs w:val="28"/>
        </w:rPr>
        <w:t xml:space="preserve"> </w:t>
      </w:r>
      <w:r w:rsidR="00B06627">
        <w:rPr>
          <w:sz w:val="28"/>
          <w:szCs w:val="28"/>
        </w:rPr>
        <w:t>розрахована на період до 2028</w:t>
      </w:r>
      <w:r w:rsidR="00FD29E7">
        <w:rPr>
          <w:sz w:val="28"/>
          <w:szCs w:val="28"/>
        </w:rPr>
        <w:t xml:space="preserve"> року. Ї</w:t>
      </w:r>
      <w:r w:rsidR="007E2B32">
        <w:rPr>
          <w:sz w:val="28"/>
          <w:szCs w:val="28"/>
        </w:rPr>
        <w:t xml:space="preserve">ї виконання дасть змогу посилити соціальний захист людей, які потребують сторонньої допомоги, особливо тих, які проживають далеко від родичів і не перебувають на обліку в територіальному центрі соціального обслуговування </w:t>
      </w:r>
      <w:r w:rsidR="007E2B32" w:rsidRPr="004A6669">
        <w:rPr>
          <w:sz w:val="28"/>
          <w:szCs w:val="28"/>
        </w:rPr>
        <w:t>(</w:t>
      </w:r>
      <w:r w:rsidR="007E2B32">
        <w:rPr>
          <w:sz w:val="28"/>
          <w:szCs w:val="28"/>
        </w:rPr>
        <w:t>надання соціальних послуг</w:t>
      </w:r>
      <w:r w:rsidR="007E2B32" w:rsidRPr="004A6669">
        <w:rPr>
          <w:sz w:val="28"/>
          <w:szCs w:val="28"/>
        </w:rPr>
        <w:t>)</w:t>
      </w:r>
      <w:r w:rsidR="00FD29E7">
        <w:rPr>
          <w:sz w:val="28"/>
          <w:szCs w:val="28"/>
        </w:rPr>
        <w:t xml:space="preserve"> Прилуцької міської </w:t>
      </w:r>
      <w:r>
        <w:rPr>
          <w:sz w:val="28"/>
          <w:szCs w:val="28"/>
        </w:rPr>
        <w:t xml:space="preserve">ради </w:t>
      </w:r>
      <w:r w:rsidR="00FD29E7">
        <w:rPr>
          <w:sz w:val="28"/>
          <w:szCs w:val="28"/>
        </w:rPr>
        <w:t>та</w:t>
      </w:r>
      <w:r w:rsidR="007E2B32">
        <w:rPr>
          <w:sz w:val="28"/>
          <w:szCs w:val="28"/>
        </w:rPr>
        <w:t xml:space="preserve"> </w:t>
      </w:r>
      <w:r w:rsidR="00FD29E7">
        <w:rPr>
          <w:sz w:val="28"/>
          <w:szCs w:val="28"/>
        </w:rPr>
        <w:t>с</w:t>
      </w:r>
      <w:r>
        <w:rPr>
          <w:sz w:val="28"/>
          <w:szCs w:val="28"/>
        </w:rPr>
        <w:t>приятиме покраще</w:t>
      </w:r>
      <w:r w:rsidR="007E2B32">
        <w:rPr>
          <w:sz w:val="28"/>
          <w:szCs w:val="28"/>
        </w:rPr>
        <w:t>нню умов їх проживання, врахуванню індивідуальних життєвих потреб людей, що потрапили у складні життєві обставини і потребують соціальних послуг.</w:t>
      </w:r>
    </w:p>
    <w:p w:rsidR="007E2B32" w:rsidRDefault="007E2B32" w:rsidP="007E2B32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  <w:sectPr w:rsidR="007E2B32" w:rsidSect="00DA203D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360"/>
        </w:sectPr>
      </w:pPr>
    </w:p>
    <w:p w:rsidR="007E2B32" w:rsidRDefault="007E2B32" w:rsidP="007E2B32">
      <w:pPr>
        <w:sectPr w:rsidR="007E2B32">
          <w:type w:val="continuous"/>
          <w:pgSz w:w="11906" w:h="16838"/>
          <w:pgMar w:top="1127" w:right="851" w:bottom="702" w:left="1335" w:header="720" w:footer="720" w:gutter="0"/>
          <w:cols w:space="720"/>
          <w:docGrid w:linePitch="360"/>
        </w:sectPr>
      </w:pPr>
    </w:p>
    <w:p w:rsidR="007E2B32" w:rsidRPr="00FD29E7" w:rsidRDefault="007E2B32" w:rsidP="007E2B32">
      <w:pPr>
        <w:numPr>
          <w:ilvl w:val="0"/>
          <w:numId w:val="1"/>
        </w:numPr>
        <w:tabs>
          <w:tab w:val="left" w:pos="-142"/>
        </w:tabs>
        <w:rPr>
          <w:sz w:val="28"/>
          <w:szCs w:val="28"/>
        </w:rPr>
      </w:pPr>
      <w:r w:rsidRPr="00FD29E7">
        <w:rPr>
          <w:sz w:val="28"/>
          <w:szCs w:val="28"/>
        </w:rPr>
        <w:lastRenderedPageBreak/>
        <w:t>Напрями діяльності та заходи Програми.</w:t>
      </w:r>
    </w:p>
    <w:p w:rsidR="007E2B32" w:rsidRPr="00FD29E7" w:rsidRDefault="007E2B32" w:rsidP="007E2B32">
      <w:pPr>
        <w:pStyle w:val="Standard"/>
        <w:autoSpaceDE w:val="0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7E2B32" w:rsidRPr="00FD29E7" w:rsidRDefault="007E2B32" w:rsidP="000274ED">
      <w:pPr>
        <w:pStyle w:val="Standard"/>
        <w:autoSpaceDE w:val="0"/>
        <w:jc w:val="center"/>
        <w:outlineLvl w:val="0"/>
        <w:rPr>
          <w:sz w:val="28"/>
          <w:szCs w:val="28"/>
        </w:rPr>
      </w:pPr>
      <w:r w:rsidRPr="00FD29E7">
        <w:rPr>
          <w:sz w:val="28"/>
          <w:szCs w:val="28"/>
        </w:rPr>
        <w:t>Напрями діяльності та заходи міської цільової Програми</w:t>
      </w:r>
    </w:p>
    <w:p w:rsidR="007E2B32" w:rsidRPr="00FD29E7" w:rsidRDefault="007E2B32" w:rsidP="007E2B32">
      <w:pPr>
        <w:jc w:val="center"/>
        <w:rPr>
          <w:sz w:val="28"/>
          <w:szCs w:val="28"/>
        </w:rPr>
      </w:pPr>
      <w:r w:rsidRPr="00FD29E7">
        <w:rPr>
          <w:sz w:val="28"/>
          <w:szCs w:val="28"/>
        </w:rPr>
        <w:t xml:space="preserve">«Компенсація фізичним особам, які надають соціальні послуги </w:t>
      </w:r>
      <w:r w:rsidR="0073298A" w:rsidRPr="00FD29E7">
        <w:rPr>
          <w:sz w:val="28"/>
          <w:szCs w:val="28"/>
        </w:rPr>
        <w:t>на непрофесійній основі</w:t>
      </w:r>
      <w:r w:rsidR="00B06627" w:rsidRPr="00FD29E7">
        <w:rPr>
          <w:sz w:val="28"/>
          <w:szCs w:val="28"/>
        </w:rPr>
        <w:t>, на 2026-2028</w:t>
      </w:r>
      <w:r w:rsidRPr="00FD29E7">
        <w:rPr>
          <w:sz w:val="28"/>
          <w:szCs w:val="28"/>
        </w:rPr>
        <w:t xml:space="preserve"> роки»</w:t>
      </w:r>
    </w:p>
    <w:tbl>
      <w:tblPr>
        <w:tblW w:w="15473" w:type="dxa"/>
        <w:tblInd w:w="-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15"/>
        <w:gridCol w:w="2390"/>
        <w:gridCol w:w="2285"/>
        <w:gridCol w:w="1417"/>
        <w:gridCol w:w="1842"/>
        <w:gridCol w:w="1701"/>
        <w:gridCol w:w="993"/>
        <w:gridCol w:w="969"/>
        <w:gridCol w:w="6"/>
        <w:gridCol w:w="1009"/>
        <w:gridCol w:w="991"/>
        <w:gridCol w:w="1155"/>
      </w:tblGrid>
      <w:tr w:rsidR="007E2B32" w:rsidTr="005F353F">
        <w:trPr>
          <w:trHeight w:val="544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№</w:t>
            </w:r>
          </w:p>
          <w:p w:rsidR="007E2B32" w:rsidRDefault="00DB494B" w:rsidP="005F353F">
            <w:pPr>
              <w:pStyle w:val="Standard"/>
            </w:pPr>
            <w:r>
              <w:t>з</w:t>
            </w:r>
            <w:r w:rsidR="007E2B32">
              <w:t>/п</w:t>
            </w:r>
          </w:p>
          <w:p w:rsidR="007E2B32" w:rsidRDefault="007E2B32" w:rsidP="005F353F">
            <w:pPr>
              <w:pStyle w:val="Standard"/>
            </w:pP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Напрями</w:t>
            </w:r>
          </w:p>
          <w:p w:rsidR="007E2B32" w:rsidRDefault="007E2B32" w:rsidP="005F353F">
            <w:pPr>
              <w:pStyle w:val="Standard"/>
            </w:pPr>
            <w:r>
              <w:t>діяльності</w:t>
            </w:r>
          </w:p>
          <w:p w:rsidR="007E2B32" w:rsidRDefault="007E2B32" w:rsidP="005F353F">
            <w:pPr>
              <w:pStyle w:val="Standard"/>
            </w:pPr>
            <w:r>
              <w:t>(пріоритетні</w:t>
            </w:r>
          </w:p>
          <w:p w:rsidR="007E2B32" w:rsidRDefault="007E2B32" w:rsidP="005F353F">
            <w:pPr>
              <w:pStyle w:val="Standard"/>
            </w:pPr>
            <w:r>
              <w:t>завдання)</w:t>
            </w:r>
          </w:p>
        </w:tc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Перелік</w:t>
            </w:r>
          </w:p>
          <w:p w:rsidR="007E2B32" w:rsidRDefault="007E2B32" w:rsidP="005F353F">
            <w:pPr>
              <w:pStyle w:val="Standard"/>
            </w:pPr>
            <w:r>
              <w:t>заходів</w:t>
            </w:r>
          </w:p>
          <w:p w:rsidR="007E2B32" w:rsidRDefault="007E2B32" w:rsidP="005F353F">
            <w:pPr>
              <w:pStyle w:val="Standard"/>
            </w:pPr>
            <w:r>
              <w:t>Програми</w:t>
            </w:r>
          </w:p>
          <w:p w:rsidR="007E2B32" w:rsidRDefault="007E2B32" w:rsidP="005F353F">
            <w:pPr>
              <w:pStyle w:val="Standard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Строки</w:t>
            </w:r>
          </w:p>
          <w:p w:rsidR="007E2B32" w:rsidRDefault="007E2B32" w:rsidP="005F353F">
            <w:pPr>
              <w:pStyle w:val="Standard"/>
            </w:pPr>
            <w:r>
              <w:t>виконання</w:t>
            </w:r>
          </w:p>
          <w:p w:rsidR="007E2B32" w:rsidRDefault="007E2B32" w:rsidP="005F353F">
            <w:pPr>
              <w:pStyle w:val="Standard"/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Виконавці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Джерела</w:t>
            </w:r>
          </w:p>
          <w:p w:rsidR="007E2B32" w:rsidRDefault="007E2B32" w:rsidP="005F353F">
            <w:pPr>
              <w:pStyle w:val="Standard"/>
            </w:pPr>
            <w:r>
              <w:t>фінансування</w:t>
            </w:r>
          </w:p>
          <w:p w:rsidR="007E2B32" w:rsidRDefault="007E2B32" w:rsidP="005F353F">
            <w:pPr>
              <w:pStyle w:val="Standard"/>
            </w:pPr>
          </w:p>
        </w:tc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Орієнтовні обсяги фінансування (вартість)</w:t>
            </w:r>
          </w:p>
          <w:p w:rsidR="007E2B32" w:rsidRDefault="00FD29E7" w:rsidP="005F353F">
            <w:pPr>
              <w:pStyle w:val="Standard"/>
            </w:pPr>
            <w:r>
              <w:t xml:space="preserve">тис. </w:t>
            </w:r>
            <w:proofErr w:type="spellStart"/>
            <w:r>
              <w:t>грн</w:t>
            </w:r>
            <w:proofErr w:type="spellEnd"/>
            <w:r w:rsidR="007E2B32">
              <w:t xml:space="preserve"> у тому числі:</w:t>
            </w:r>
          </w:p>
        </w:tc>
      </w:tr>
      <w:tr w:rsidR="007E2B32" w:rsidTr="005F353F"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І етап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</w:tr>
      <w:tr w:rsidR="007E2B32" w:rsidTr="00A25995">
        <w:trPr>
          <w:trHeight w:val="165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2B32" w:rsidRDefault="007E2B32" w:rsidP="005F353F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2B32" w:rsidRDefault="00B06627" w:rsidP="005F353F">
            <w:pPr>
              <w:pStyle w:val="Standard"/>
              <w:snapToGrid w:val="0"/>
            </w:pPr>
            <w:r>
              <w:t>2026</w:t>
            </w:r>
            <w:r w:rsidR="00FD29E7">
              <w:t xml:space="preserve"> рік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2B32" w:rsidRDefault="00B06627" w:rsidP="005F353F">
            <w:pPr>
              <w:pStyle w:val="Standard"/>
              <w:snapToGrid w:val="0"/>
            </w:pPr>
            <w:r>
              <w:t>2027</w:t>
            </w:r>
            <w:r w:rsidR="00FD29E7">
              <w:t>рік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2B32" w:rsidRDefault="00B06627" w:rsidP="005F353F">
            <w:pPr>
              <w:pStyle w:val="Standard"/>
              <w:snapToGrid w:val="0"/>
            </w:pPr>
            <w:r>
              <w:t>2028</w:t>
            </w:r>
            <w:r w:rsidR="0073298A">
              <w:t>р</w:t>
            </w:r>
            <w:r w:rsidR="00FD29E7">
              <w:t>ік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</w:tr>
      <w:tr w:rsidR="00A25995" w:rsidTr="00A25995">
        <w:trPr>
          <w:trHeight w:val="105"/>
        </w:trPr>
        <w:tc>
          <w:tcPr>
            <w:tcW w:w="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95" w:rsidRDefault="00DB494B" w:rsidP="005F353F">
            <w:pPr>
              <w:pStyle w:val="Standard"/>
            </w:pPr>
            <w: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95" w:rsidRDefault="00DB494B" w:rsidP="005F353F">
            <w:pPr>
              <w:pStyle w:val="Standard"/>
            </w:pPr>
            <w:r>
              <w:t>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95" w:rsidRDefault="00DB494B" w:rsidP="005F353F">
            <w:pPr>
              <w:pStyle w:val="Standard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95" w:rsidRDefault="00DB494B" w:rsidP="005F353F">
            <w:pPr>
              <w:pStyle w:val="Standard"/>
            </w:pPr>
            <w: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95" w:rsidRDefault="00DB494B" w:rsidP="005F353F">
            <w:pPr>
              <w:pStyle w:val="Standard"/>
              <w:snapToGrid w:val="0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95" w:rsidRDefault="00DB494B" w:rsidP="005F353F">
            <w:pPr>
              <w:pStyle w:val="Standard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95" w:rsidRDefault="00DB494B" w:rsidP="005F353F">
            <w:pPr>
              <w:pStyle w:val="Standard"/>
              <w:snapToGrid w:val="0"/>
            </w:pPr>
            <w:r>
              <w:t>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95" w:rsidRDefault="00DB494B" w:rsidP="005F353F">
            <w:pPr>
              <w:pStyle w:val="Standard"/>
              <w:snapToGrid w:val="0"/>
            </w:pPr>
            <w:r>
              <w:t>8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95" w:rsidRDefault="00DB494B" w:rsidP="005F353F">
            <w:pPr>
              <w:pStyle w:val="Standard"/>
              <w:snapToGrid w:val="0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995" w:rsidRDefault="00DB494B" w:rsidP="005F353F">
            <w:pPr>
              <w:pStyle w:val="Standard"/>
              <w:snapToGrid w:val="0"/>
            </w:pPr>
            <w: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95" w:rsidRDefault="00DB494B" w:rsidP="005F353F">
            <w:pPr>
              <w:pStyle w:val="Standard"/>
              <w:snapToGrid w:val="0"/>
            </w:pPr>
            <w:r>
              <w:t>11</w:t>
            </w:r>
          </w:p>
        </w:tc>
      </w:tr>
      <w:tr w:rsidR="007E2B32" w:rsidTr="00A25995">
        <w:trPr>
          <w:trHeight w:val="2391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1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Організаційно-правове забезпечення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05178A" w:rsidP="005F353F">
            <w:pPr>
              <w:pStyle w:val="Standard"/>
              <w:snapToGrid w:val="0"/>
            </w:pPr>
            <w:r>
              <w:t>Упровадити</w:t>
            </w:r>
            <w:r w:rsidR="007E2B32">
              <w:t xml:space="preserve"> в дію виконання завдань міської цільової Програми </w:t>
            </w:r>
          </w:p>
          <w:p w:rsidR="007E2B32" w:rsidRDefault="007E2B32" w:rsidP="005F353F">
            <w:pPr>
              <w:pStyle w:val="Standard"/>
            </w:pPr>
            <w:r>
              <w:t xml:space="preserve">«Компенсація фізичним особам, які надають соціальні послуги </w:t>
            </w:r>
            <w:r w:rsidR="00B06627">
              <w:t>на непрофесійній основі на 2026-2028</w:t>
            </w:r>
            <w:r>
              <w:t xml:space="preserve"> роки»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B06627" w:rsidP="005F353F">
            <w:pPr>
              <w:pStyle w:val="Standard"/>
              <w:snapToGrid w:val="0"/>
            </w:pPr>
            <w:r>
              <w:t>2026-2028</w:t>
            </w:r>
            <w:r w:rsidR="007E2B32">
              <w:t xml:space="preserve"> роки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73298A">
            <w:pPr>
              <w:pStyle w:val="Standard"/>
              <w:snapToGrid w:val="0"/>
              <w:rPr>
                <w:lang w:val="ru-RU"/>
              </w:rPr>
            </w:pPr>
            <w:r>
              <w:t>Управління  соціального захисту населення міської ради, фінансове</w:t>
            </w:r>
            <w:r>
              <w:rPr>
                <w:lang w:val="ru-RU"/>
              </w:rPr>
              <w:t xml:space="preserve"> </w:t>
            </w:r>
            <w:r>
              <w:t>управління</w:t>
            </w:r>
            <w:r>
              <w:rPr>
                <w:lang w:val="ru-RU"/>
              </w:rPr>
              <w:t xml:space="preserve"> </w:t>
            </w:r>
            <w:r>
              <w:t>міської</w:t>
            </w:r>
            <w:r>
              <w:rPr>
                <w:lang w:val="ru-RU"/>
              </w:rPr>
              <w:t xml:space="preserve">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05178A" w:rsidP="005F353F">
            <w:pPr>
              <w:pStyle w:val="Standard"/>
              <w:snapToGrid w:val="0"/>
            </w:pPr>
            <w:r>
              <w:t>Кошти</w:t>
            </w:r>
            <w:r w:rsidR="007E2B32">
              <w:t xml:space="preserve"> бюджету</w:t>
            </w:r>
          </w:p>
          <w:p w:rsidR="0005178A" w:rsidRDefault="0005178A" w:rsidP="005F353F">
            <w:pPr>
              <w:pStyle w:val="Standard"/>
              <w:snapToGrid w:val="0"/>
            </w:pPr>
            <w:r>
              <w:t>Прилуцької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Pr="00726AA3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4680</w:t>
            </w:r>
            <w:r w:rsidR="007E2B32">
              <w:rPr>
                <w:szCs w:val="24"/>
                <w:lang w:val="ru-RU"/>
              </w:rPr>
              <w:t>,</w:t>
            </w:r>
            <w:r w:rsidR="00CE19F8">
              <w:rPr>
                <w:szCs w:val="24"/>
                <w:lang w:val="ru-RU"/>
              </w:rPr>
              <w:t>00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917BA4" w:rsidP="005F353F">
            <w:pPr>
              <w:tabs>
                <w:tab w:val="left" w:pos="-142"/>
              </w:tabs>
              <w:snapToGrid w:val="0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56</w:t>
            </w:r>
            <w:r w:rsidR="00B06627">
              <w:rPr>
                <w:szCs w:val="24"/>
                <w:lang w:val="ru-RU"/>
              </w:rPr>
              <w:t>7</w:t>
            </w:r>
            <w:r w:rsidR="00CE19F8">
              <w:rPr>
                <w:szCs w:val="24"/>
                <w:lang w:val="ru-RU"/>
              </w:rPr>
              <w:t>0</w:t>
            </w:r>
            <w:r w:rsidR="007E2B32">
              <w:rPr>
                <w:szCs w:val="24"/>
                <w:lang w:val="ru-RU"/>
              </w:rPr>
              <w:t>,</w:t>
            </w:r>
            <w:r w:rsidR="007E2B32">
              <w:rPr>
                <w:szCs w:val="24"/>
              </w:rPr>
              <w:t>0</w:t>
            </w:r>
            <w:r w:rsidR="00CE19F8">
              <w:rPr>
                <w:szCs w:val="24"/>
              </w:rPr>
              <w:t>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6552</w:t>
            </w:r>
            <w:r w:rsidR="00CE19F8">
              <w:rPr>
                <w:szCs w:val="24"/>
              </w:rPr>
              <w:t>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</w:p>
        </w:tc>
      </w:tr>
      <w:tr w:rsidR="007E2B32" w:rsidTr="005F353F">
        <w:trPr>
          <w:trHeight w:val="2325"/>
        </w:trPr>
        <w:tc>
          <w:tcPr>
            <w:tcW w:w="71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  <w:tc>
          <w:tcPr>
            <w:tcW w:w="23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Забезпечити постійне та належне наповнення  інформацією про </w:t>
            </w:r>
            <w:proofErr w:type="spellStart"/>
            <w:r>
              <w:rPr>
                <w:sz w:val="22"/>
                <w:szCs w:val="22"/>
              </w:rPr>
              <w:t>отримувачів</w:t>
            </w:r>
            <w:proofErr w:type="spellEnd"/>
            <w:r>
              <w:rPr>
                <w:sz w:val="22"/>
                <w:szCs w:val="22"/>
              </w:rPr>
              <w:t xml:space="preserve"> компенсації програмно-технологічного комплексу  (АСОПД/КОМТЕХ)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Постійно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73298A">
            <w:pPr>
              <w:pStyle w:val="Standard"/>
              <w:snapToGrid w:val="0"/>
            </w:pPr>
            <w:r>
              <w:t>Управління  соціального захисту населення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  <w:jc w:val="center"/>
            </w:pPr>
            <w:r>
              <w:t>Не потребує</w:t>
            </w:r>
          </w:p>
        </w:tc>
      </w:tr>
      <w:tr w:rsidR="007E2B32" w:rsidTr="005F353F">
        <w:trPr>
          <w:trHeight w:val="2540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Здійснювати моніторинг, планування і прогнозування потреби у коштах щодо виплати компенсації за надання соціальних послуг</w:t>
            </w:r>
            <w:r w:rsidR="0073298A">
              <w:t xml:space="preserve"> на непрофесійній основі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Постійно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73298A">
            <w:pPr>
              <w:pStyle w:val="Standard"/>
              <w:snapToGrid w:val="0"/>
            </w:pPr>
            <w:r>
              <w:t>Управління  соціального захисту населення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  <w:jc w:val="center"/>
            </w:pPr>
            <w:r>
              <w:t>Не потребує</w:t>
            </w:r>
          </w:p>
        </w:tc>
      </w:tr>
      <w:tr w:rsidR="007E2B32" w:rsidTr="005F353F">
        <w:trPr>
          <w:trHeight w:val="1320"/>
        </w:trPr>
        <w:tc>
          <w:tcPr>
            <w:tcW w:w="715" w:type="dxa"/>
            <w:tcBorders>
              <w:lef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  <w:tc>
          <w:tcPr>
            <w:tcW w:w="2390" w:type="dxa"/>
            <w:tcBorders>
              <w:lef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 xml:space="preserve">Надавати консультативну допомогу з питань оформлення компенсаційної виплати за надання соціальних послуг </w:t>
            </w:r>
            <w:r w:rsidR="0073298A">
              <w:t>на непрофесійній основі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Постійно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2B32" w:rsidRDefault="007E2B32" w:rsidP="0073298A">
            <w:pPr>
              <w:pStyle w:val="Standard"/>
              <w:snapToGrid w:val="0"/>
            </w:pPr>
            <w:r>
              <w:t>Управління  соціального захисту населення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  <w:jc w:val="center"/>
            </w:pPr>
            <w:r>
              <w:t>Не потребує</w:t>
            </w:r>
          </w:p>
        </w:tc>
      </w:tr>
      <w:tr w:rsidR="007E2B32" w:rsidTr="005F353F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  <w: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a4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Соціальна підтримка</w:t>
            </w:r>
          </w:p>
          <w:p w:rsidR="007E2B32" w:rsidRDefault="007E2B32" w:rsidP="005F353F">
            <w:pPr>
              <w:pStyle w:val="a4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осіб, які потребують постійного стороннього догляду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05178A" w:rsidP="005F353F">
            <w:pPr>
              <w:pStyle w:val="a4"/>
              <w:snapToGrid w:val="0"/>
              <w:ind w:left="5" w:right="-10" w:hanging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Призначати та виплачувати</w:t>
            </w:r>
            <w:r w:rsidR="007E2B32">
              <w:rPr>
                <w:sz w:val="24"/>
                <w:szCs w:val="24"/>
              </w:rPr>
              <w:t xml:space="preserve"> компенсації особам, які надають соціальні послуги</w:t>
            </w:r>
            <w:r>
              <w:rPr>
                <w:sz w:val="24"/>
                <w:szCs w:val="24"/>
              </w:rPr>
              <w:t xml:space="preserve"> </w:t>
            </w:r>
            <w:r w:rsidR="00AF3D89">
              <w:rPr>
                <w:sz w:val="24"/>
                <w:szCs w:val="24"/>
              </w:rPr>
              <w:t>на непрофесійній основі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B06627" w:rsidP="005F353F">
            <w:pPr>
              <w:pStyle w:val="Standard"/>
              <w:snapToGrid w:val="0"/>
            </w:pPr>
            <w:r>
              <w:t>2026-2028</w:t>
            </w:r>
            <w:r w:rsidR="007E2B32">
              <w:t xml:space="preserve"> роки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73298A">
            <w:pPr>
              <w:pStyle w:val="Standard"/>
              <w:snapToGrid w:val="0"/>
              <w:rPr>
                <w:lang w:val="ru-RU"/>
              </w:rPr>
            </w:pPr>
            <w:r>
              <w:t>Управління  соціального захисту населення міської ради,</w:t>
            </w:r>
            <w:r>
              <w:rPr>
                <w:sz w:val="28"/>
                <w:szCs w:val="28"/>
              </w:rPr>
              <w:t xml:space="preserve"> </w:t>
            </w:r>
            <w:r>
              <w:t>фінансове</w:t>
            </w:r>
            <w:r>
              <w:rPr>
                <w:lang w:val="ru-RU"/>
              </w:rPr>
              <w:t xml:space="preserve"> </w:t>
            </w:r>
            <w:r>
              <w:t>управління</w:t>
            </w:r>
            <w:r>
              <w:rPr>
                <w:lang w:val="ru-RU"/>
              </w:rPr>
              <w:t xml:space="preserve"> </w:t>
            </w:r>
            <w:r>
              <w:t>міської</w:t>
            </w:r>
            <w:r>
              <w:rPr>
                <w:lang w:val="ru-RU"/>
              </w:rPr>
              <w:t xml:space="preserve">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78A" w:rsidRDefault="0005178A" w:rsidP="0005178A">
            <w:pPr>
              <w:pStyle w:val="Standard"/>
              <w:snapToGrid w:val="0"/>
            </w:pPr>
            <w:r>
              <w:t>Кошти бюджету</w:t>
            </w:r>
          </w:p>
          <w:p w:rsidR="007E2B32" w:rsidRDefault="0005178A" w:rsidP="0005178A">
            <w:pPr>
              <w:pStyle w:val="Standard"/>
              <w:snapToGrid w:val="0"/>
            </w:pPr>
            <w:r>
              <w:t>Прилуцької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Pr="00726AA3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468</w:t>
            </w:r>
            <w:r w:rsidR="00CE19F8">
              <w:rPr>
                <w:szCs w:val="24"/>
                <w:lang w:val="ru-RU"/>
              </w:rPr>
              <w:t>0</w:t>
            </w:r>
            <w:r w:rsidR="007E2B32">
              <w:rPr>
                <w:szCs w:val="24"/>
                <w:lang w:val="ru-RU"/>
              </w:rPr>
              <w:t>,</w:t>
            </w:r>
            <w:r w:rsidR="00CE19F8">
              <w:rPr>
                <w:szCs w:val="24"/>
                <w:lang w:val="ru-RU"/>
              </w:rPr>
              <w:t>00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567</w:t>
            </w:r>
            <w:r w:rsidR="00CE19F8">
              <w:rPr>
                <w:szCs w:val="24"/>
                <w:lang w:val="ru-RU"/>
              </w:rPr>
              <w:t>0</w:t>
            </w:r>
            <w:r w:rsidR="007E2B32">
              <w:rPr>
                <w:szCs w:val="24"/>
                <w:lang w:val="ru-RU"/>
              </w:rPr>
              <w:t>,</w:t>
            </w:r>
            <w:r w:rsidR="007E2B32">
              <w:rPr>
                <w:szCs w:val="24"/>
              </w:rPr>
              <w:t>0</w:t>
            </w:r>
            <w:r w:rsidR="00CE19F8">
              <w:rPr>
                <w:szCs w:val="24"/>
              </w:rPr>
              <w:t>0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B06627" w:rsidP="005F353F">
            <w:pPr>
              <w:tabs>
                <w:tab w:val="left" w:pos="-142"/>
              </w:tabs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6552</w:t>
            </w:r>
            <w:r w:rsidR="00CE19F8">
              <w:rPr>
                <w:szCs w:val="24"/>
              </w:rPr>
              <w:t>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</w:p>
        </w:tc>
      </w:tr>
      <w:tr w:rsidR="007E2B32" w:rsidTr="005F353F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a4"/>
              <w:snapToGrid w:val="0"/>
              <w:rPr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a4"/>
              <w:snapToGrid w:val="0"/>
              <w:ind w:left="5" w:right="-10" w:hanging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за якістю надання соціальних послуг особами, що отримують компенсацію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B06627" w:rsidP="005F353F">
            <w:pPr>
              <w:pStyle w:val="Standard"/>
              <w:snapToGrid w:val="0"/>
            </w:pPr>
            <w:r>
              <w:t>2026-2028</w:t>
            </w:r>
            <w:r w:rsidR="007E2B32">
              <w:t xml:space="preserve"> роки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73298A">
            <w:pPr>
              <w:pStyle w:val="Standard"/>
              <w:snapToGrid w:val="0"/>
            </w:pPr>
            <w:r>
              <w:t>Управління  соціального захисту населення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pStyle w:val="Standard"/>
              <w:snapToGrid w:val="0"/>
            </w:pPr>
          </w:p>
        </w:tc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B32" w:rsidRDefault="007E2B32" w:rsidP="005F353F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  <w:r>
              <w:t>Не потребує</w:t>
            </w:r>
          </w:p>
        </w:tc>
      </w:tr>
    </w:tbl>
    <w:p w:rsidR="007E2B32" w:rsidRDefault="007E2B32" w:rsidP="007E2B32">
      <w:pPr>
        <w:sectPr w:rsidR="007E2B32" w:rsidSect="00D5229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135" w:right="851" w:bottom="284" w:left="851" w:header="720" w:footer="720" w:gutter="0"/>
          <w:cols w:space="720"/>
          <w:titlePg/>
          <w:docGrid w:linePitch="360"/>
        </w:sectPr>
      </w:pPr>
    </w:p>
    <w:p w:rsidR="00437675" w:rsidRPr="00CD317D" w:rsidRDefault="00437675" w:rsidP="00CD317D">
      <w:pPr>
        <w:numPr>
          <w:ilvl w:val="0"/>
          <w:numId w:val="1"/>
        </w:numPr>
        <w:tabs>
          <w:tab w:val="left" w:pos="-142"/>
        </w:tabs>
        <w:jc w:val="center"/>
        <w:rPr>
          <w:sz w:val="36"/>
          <w:szCs w:val="36"/>
        </w:rPr>
      </w:pPr>
      <w:proofErr w:type="spellStart"/>
      <w:r>
        <w:rPr>
          <w:sz w:val="28"/>
          <w:szCs w:val="28"/>
          <w:lang w:val="ru-RU"/>
        </w:rPr>
        <w:lastRenderedPageBreak/>
        <w:t>Очікувані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ефективність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</w:p>
    <w:p w:rsidR="00437675" w:rsidRPr="00437675" w:rsidRDefault="00437675" w:rsidP="00CD317D">
      <w:pPr>
        <w:tabs>
          <w:tab w:val="left" w:pos="-142"/>
        </w:tabs>
        <w:ind w:firstLine="720"/>
        <w:jc w:val="both"/>
        <w:rPr>
          <w:sz w:val="28"/>
          <w:szCs w:val="28"/>
        </w:rPr>
      </w:pPr>
      <w:r w:rsidRPr="00437675">
        <w:rPr>
          <w:sz w:val="28"/>
          <w:szCs w:val="28"/>
        </w:rPr>
        <w:t>У результаті виконання заходів Прог</w:t>
      </w:r>
      <w:r w:rsidR="00CD317D">
        <w:rPr>
          <w:sz w:val="28"/>
          <w:szCs w:val="28"/>
        </w:rPr>
        <w:t>рами очікується досягнення покра</w:t>
      </w:r>
      <w:r w:rsidRPr="00437675">
        <w:rPr>
          <w:sz w:val="28"/>
          <w:szCs w:val="28"/>
        </w:rPr>
        <w:t>щення якості життя осіб, які по</w:t>
      </w:r>
      <w:r w:rsidR="00CD317D">
        <w:rPr>
          <w:sz w:val="28"/>
          <w:szCs w:val="28"/>
        </w:rPr>
        <w:t>требують догляду, забезпечення ї</w:t>
      </w:r>
      <w:r w:rsidRPr="00437675">
        <w:rPr>
          <w:sz w:val="28"/>
          <w:szCs w:val="28"/>
        </w:rPr>
        <w:t>х базових потреб, отримання підтримки від громади та формування міцніших родинних зв'язків.</w:t>
      </w:r>
    </w:p>
    <w:p w:rsidR="00437675" w:rsidRDefault="00437675" w:rsidP="00CD317D">
      <w:pPr>
        <w:tabs>
          <w:tab w:val="left" w:pos="-142"/>
        </w:tabs>
        <w:ind w:firstLine="720"/>
        <w:jc w:val="both"/>
        <w:rPr>
          <w:sz w:val="36"/>
          <w:szCs w:val="36"/>
        </w:rPr>
      </w:pPr>
      <w:r>
        <w:rPr>
          <w:sz w:val="28"/>
          <w:szCs w:val="28"/>
        </w:rPr>
        <w:t>Виконання Програми також сприяє полегшенню догляду за хворими людьми та людьми похилого віку, а також зменшує навантаження на систему охорони здоров’я через покращення стану здоров’я осіб, які отримують належний догляд.</w:t>
      </w:r>
    </w:p>
    <w:p w:rsidR="007E2B32" w:rsidRPr="00CD317D" w:rsidRDefault="007E2B32" w:rsidP="00CD317D">
      <w:pPr>
        <w:numPr>
          <w:ilvl w:val="0"/>
          <w:numId w:val="1"/>
        </w:numPr>
        <w:tabs>
          <w:tab w:val="left" w:pos="-142"/>
        </w:tabs>
        <w:jc w:val="center"/>
        <w:rPr>
          <w:sz w:val="36"/>
          <w:szCs w:val="36"/>
        </w:rPr>
      </w:pPr>
      <w:r w:rsidRPr="00605B96">
        <w:rPr>
          <w:sz w:val="28"/>
          <w:szCs w:val="28"/>
        </w:rPr>
        <w:t>Координація та контроль за ходом виконання  Програми</w:t>
      </w:r>
      <w:r w:rsidRPr="00CF025A">
        <w:rPr>
          <w:sz w:val="36"/>
          <w:szCs w:val="36"/>
        </w:rPr>
        <w:t>.</w:t>
      </w:r>
    </w:p>
    <w:p w:rsidR="005B2768" w:rsidRPr="00476A58" w:rsidRDefault="007E2B32" w:rsidP="00FB0A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Функції з координації виконання заходів Програми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покладаються</w:t>
      </w:r>
      <w:r>
        <w:rPr>
          <w:sz w:val="28"/>
          <w:szCs w:val="28"/>
          <w:lang w:val="ru-RU"/>
        </w:rPr>
        <w:t xml:space="preserve"> на </w:t>
      </w:r>
      <w:r>
        <w:rPr>
          <w:sz w:val="28"/>
          <w:szCs w:val="28"/>
        </w:rPr>
        <w:t>управління</w:t>
      </w:r>
      <w:r w:rsidR="00AF3D8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соціального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захисту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населення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міської</w:t>
      </w:r>
      <w:r>
        <w:rPr>
          <w:sz w:val="28"/>
          <w:szCs w:val="28"/>
          <w:lang w:val="ru-RU"/>
        </w:rPr>
        <w:t xml:space="preserve"> ради. Про </w:t>
      </w:r>
      <w:proofErr w:type="spellStart"/>
      <w:r>
        <w:rPr>
          <w:sz w:val="28"/>
          <w:szCs w:val="28"/>
          <w:lang w:val="ru-RU"/>
        </w:rPr>
        <w:t>хід</w:t>
      </w:r>
      <w:proofErr w:type="spellEnd"/>
      <w:r>
        <w:rPr>
          <w:sz w:val="28"/>
          <w:szCs w:val="28"/>
          <w:lang w:val="ru-RU"/>
        </w:rPr>
        <w:t xml:space="preserve"> </w:t>
      </w:r>
      <w:r w:rsidRPr="005A0F3A">
        <w:rPr>
          <w:sz w:val="28"/>
          <w:szCs w:val="28"/>
        </w:rPr>
        <w:t>реалізації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</w:t>
      </w:r>
      <w:r w:rsidRPr="005A0F3A">
        <w:rPr>
          <w:sz w:val="28"/>
          <w:szCs w:val="28"/>
        </w:rPr>
        <w:t>рограми</w:t>
      </w:r>
      <w:r>
        <w:rPr>
          <w:sz w:val="28"/>
          <w:szCs w:val="28"/>
        </w:rPr>
        <w:t xml:space="preserve"> управління </w:t>
      </w:r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 захисту населення міської ради</w:t>
      </w:r>
      <w:r w:rsidR="00B06627">
        <w:rPr>
          <w:sz w:val="28"/>
          <w:szCs w:val="28"/>
        </w:rPr>
        <w:t xml:space="preserve"> Чернігівської області</w:t>
      </w:r>
      <w:r>
        <w:rPr>
          <w:sz w:val="28"/>
          <w:szCs w:val="28"/>
        </w:rPr>
        <w:t xml:space="preserve"> щорічно у першому кварталі року, наступному за звітним, звітує перед </w:t>
      </w:r>
      <w:r w:rsidR="00207C91">
        <w:rPr>
          <w:sz w:val="28"/>
          <w:szCs w:val="28"/>
        </w:rPr>
        <w:t>постійною депутатською комісією</w:t>
      </w:r>
      <w:r w:rsidR="005B2768">
        <w:rPr>
          <w:sz w:val="28"/>
          <w:szCs w:val="28"/>
        </w:rPr>
        <w:t xml:space="preserve"> </w:t>
      </w:r>
      <w:r w:rsidR="005B2768" w:rsidRPr="00476A58">
        <w:rPr>
          <w:sz w:val="28"/>
          <w:szCs w:val="28"/>
        </w:rPr>
        <w:t>з питань соціально-економічного розви</w:t>
      </w:r>
      <w:r w:rsidR="00207C91">
        <w:rPr>
          <w:sz w:val="28"/>
          <w:szCs w:val="28"/>
        </w:rPr>
        <w:t>тку та бюджету міста</w:t>
      </w:r>
      <w:r w:rsidR="00B04944">
        <w:rPr>
          <w:sz w:val="28"/>
          <w:szCs w:val="28"/>
        </w:rPr>
        <w:t>, розвитку інфраструктури та регуляторної політики,</w:t>
      </w:r>
      <w:r w:rsidR="00207C91">
        <w:rPr>
          <w:sz w:val="28"/>
          <w:szCs w:val="28"/>
        </w:rPr>
        <w:t xml:space="preserve"> та постійною депутатською комісією</w:t>
      </w:r>
      <w:r w:rsidR="005B2768" w:rsidRPr="00476A58">
        <w:rPr>
          <w:sz w:val="28"/>
          <w:szCs w:val="28"/>
        </w:rPr>
        <w:t xml:space="preserve"> з гуманітарних питань</w:t>
      </w:r>
      <w:r w:rsidR="005B2768">
        <w:rPr>
          <w:sz w:val="28"/>
          <w:szCs w:val="28"/>
        </w:rPr>
        <w:t>.</w:t>
      </w:r>
    </w:p>
    <w:p w:rsidR="007E2B32" w:rsidRDefault="0005178A" w:rsidP="0005178A">
      <w:pPr>
        <w:tabs>
          <w:tab w:val="left" w:pos="-142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ru-RU"/>
        </w:rPr>
        <w:t xml:space="preserve">   </w:t>
      </w:r>
      <w:r w:rsidR="00FB0A19">
        <w:rPr>
          <w:sz w:val="28"/>
          <w:szCs w:val="28"/>
          <w:lang w:val="ru-RU"/>
        </w:rPr>
        <w:tab/>
      </w:r>
      <w:r w:rsidR="00986C13">
        <w:rPr>
          <w:sz w:val="28"/>
          <w:szCs w:val="28"/>
          <w:lang w:val="ru-RU"/>
        </w:rPr>
        <w:t xml:space="preserve"> К</w:t>
      </w:r>
      <w:proofErr w:type="spellStart"/>
      <w:r w:rsidR="007E2B32">
        <w:rPr>
          <w:sz w:val="28"/>
          <w:szCs w:val="28"/>
        </w:rPr>
        <w:t>онкретний</w:t>
      </w:r>
      <w:proofErr w:type="spellEnd"/>
      <w:r w:rsidR="007E2B32">
        <w:rPr>
          <w:sz w:val="28"/>
          <w:szCs w:val="28"/>
          <w:lang w:val="ru-RU"/>
        </w:rPr>
        <w:t xml:space="preserve"> </w:t>
      </w:r>
      <w:r w:rsidR="007E2B32">
        <w:rPr>
          <w:sz w:val="28"/>
          <w:szCs w:val="28"/>
        </w:rPr>
        <w:t>механізм</w:t>
      </w:r>
      <w:r w:rsidR="007E2B32">
        <w:rPr>
          <w:sz w:val="28"/>
          <w:szCs w:val="28"/>
          <w:lang w:val="ru-RU"/>
        </w:rPr>
        <w:t xml:space="preserve"> </w:t>
      </w:r>
      <w:r w:rsidR="007E2B32">
        <w:rPr>
          <w:sz w:val="28"/>
          <w:szCs w:val="28"/>
        </w:rPr>
        <w:t>фінансування</w:t>
      </w:r>
      <w:r w:rsidR="007E2B32">
        <w:rPr>
          <w:sz w:val="28"/>
          <w:szCs w:val="28"/>
          <w:lang w:val="ru-RU"/>
        </w:rPr>
        <w:t xml:space="preserve"> </w:t>
      </w:r>
      <w:r w:rsidR="007E2B32">
        <w:rPr>
          <w:sz w:val="28"/>
          <w:szCs w:val="28"/>
        </w:rPr>
        <w:t>визначається</w:t>
      </w:r>
      <w:r w:rsidR="007E2B32">
        <w:rPr>
          <w:sz w:val="28"/>
          <w:szCs w:val="28"/>
          <w:lang w:val="ru-RU"/>
        </w:rPr>
        <w:t xml:space="preserve"> </w:t>
      </w:r>
      <w:r w:rsidR="007E2B32">
        <w:rPr>
          <w:sz w:val="28"/>
          <w:szCs w:val="28"/>
        </w:rPr>
        <w:t>фінансовим</w:t>
      </w:r>
      <w:r w:rsidR="007E2B32">
        <w:rPr>
          <w:sz w:val="28"/>
          <w:szCs w:val="28"/>
          <w:lang w:val="ru-RU"/>
        </w:rPr>
        <w:t xml:space="preserve"> </w:t>
      </w:r>
      <w:r w:rsidR="007E2B32">
        <w:rPr>
          <w:sz w:val="28"/>
          <w:szCs w:val="28"/>
        </w:rPr>
        <w:t>управлінням</w:t>
      </w:r>
      <w:r w:rsidR="007E2B32">
        <w:rPr>
          <w:sz w:val="28"/>
          <w:szCs w:val="28"/>
          <w:lang w:val="ru-RU"/>
        </w:rPr>
        <w:t xml:space="preserve"> </w:t>
      </w:r>
      <w:r w:rsidR="007E2B32">
        <w:rPr>
          <w:sz w:val="28"/>
          <w:szCs w:val="28"/>
        </w:rPr>
        <w:t>міської</w:t>
      </w:r>
      <w:r w:rsidR="007E2B32">
        <w:rPr>
          <w:sz w:val="28"/>
          <w:szCs w:val="28"/>
          <w:lang w:val="ru-RU"/>
        </w:rPr>
        <w:t xml:space="preserve"> </w:t>
      </w:r>
      <w:proofErr w:type="gramStart"/>
      <w:r w:rsidR="007E2B32">
        <w:rPr>
          <w:sz w:val="28"/>
          <w:szCs w:val="28"/>
          <w:lang w:val="ru-RU"/>
        </w:rPr>
        <w:t>ради</w:t>
      </w:r>
      <w:proofErr w:type="gramEnd"/>
      <w:r w:rsidR="007E2B32">
        <w:rPr>
          <w:sz w:val="28"/>
          <w:szCs w:val="28"/>
          <w:lang w:val="ru-RU"/>
        </w:rPr>
        <w:t xml:space="preserve"> за </w:t>
      </w:r>
      <w:r w:rsidR="007E2B32">
        <w:rPr>
          <w:sz w:val="28"/>
          <w:szCs w:val="28"/>
        </w:rPr>
        <w:t>умови</w:t>
      </w:r>
      <w:r w:rsidR="007E2B32">
        <w:rPr>
          <w:sz w:val="28"/>
          <w:szCs w:val="28"/>
          <w:lang w:val="ru-RU"/>
        </w:rPr>
        <w:t xml:space="preserve"> </w:t>
      </w:r>
      <w:r w:rsidR="007E2B32">
        <w:rPr>
          <w:sz w:val="28"/>
          <w:szCs w:val="28"/>
        </w:rPr>
        <w:t>ефективного</w:t>
      </w:r>
      <w:r w:rsidR="007E2B32">
        <w:rPr>
          <w:sz w:val="28"/>
          <w:szCs w:val="28"/>
          <w:lang w:val="ru-RU"/>
        </w:rPr>
        <w:t xml:space="preserve"> </w:t>
      </w:r>
      <w:r w:rsidR="007E2B32">
        <w:rPr>
          <w:sz w:val="28"/>
          <w:szCs w:val="28"/>
        </w:rPr>
        <w:t>використання</w:t>
      </w:r>
      <w:r w:rsidR="007E2B32">
        <w:rPr>
          <w:sz w:val="28"/>
          <w:szCs w:val="28"/>
          <w:lang w:val="ru-RU"/>
        </w:rPr>
        <w:t xml:space="preserve"> </w:t>
      </w:r>
      <w:r w:rsidR="007E2B32">
        <w:rPr>
          <w:sz w:val="28"/>
          <w:szCs w:val="28"/>
        </w:rPr>
        <w:t>бюджетних</w:t>
      </w:r>
      <w:r w:rsidR="007E2B32">
        <w:rPr>
          <w:sz w:val="28"/>
          <w:szCs w:val="28"/>
          <w:lang w:val="ru-RU"/>
        </w:rPr>
        <w:t xml:space="preserve"> </w:t>
      </w:r>
      <w:r w:rsidR="007E2B32">
        <w:rPr>
          <w:sz w:val="28"/>
          <w:szCs w:val="28"/>
        </w:rPr>
        <w:t>коштів</w:t>
      </w:r>
      <w:r w:rsidR="007E2B32">
        <w:rPr>
          <w:sz w:val="28"/>
          <w:szCs w:val="28"/>
          <w:lang w:val="ru-RU"/>
        </w:rPr>
        <w:t>.</w:t>
      </w:r>
    </w:p>
    <w:p w:rsidR="007E2B32" w:rsidRPr="007B0389" w:rsidRDefault="00986C13" w:rsidP="0005178A">
      <w:pPr>
        <w:tabs>
          <w:tab w:val="left" w:pos="-142"/>
        </w:tabs>
        <w:ind w:firstLine="567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  <w:lang w:val="ru-RU"/>
        </w:rPr>
        <w:t xml:space="preserve"> </w:t>
      </w:r>
      <w:r w:rsidR="00FB0A19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</w:t>
      </w:r>
      <w:r w:rsidR="0060500D">
        <w:rPr>
          <w:color w:val="333333"/>
          <w:sz w:val="28"/>
          <w:szCs w:val="28"/>
          <w:shd w:val="clear" w:color="auto" w:fill="FFFFFF"/>
        </w:rPr>
        <w:t xml:space="preserve">Управління соціального захисту населення </w:t>
      </w:r>
      <w:r w:rsidR="00195F5E">
        <w:rPr>
          <w:color w:val="333333"/>
          <w:sz w:val="28"/>
          <w:szCs w:val="28"/>
          <w:shd w:val="clear" w:color="auto" w:fill="FFFFFF"/>
        </w:rPr>
        <w:t xml:space="preserve">Прилуцької </w:t>
      </w:r>
      <w:r w:rsidR="0060500D">
        <w:rPr>
          <w:color w:val="333333"/>
          <w:sz w:val="28"/>
          <w:szCs w:val="28"/>
          <w:shd w:val="clear" w:color="auto" w:fill="FFFFFF"/>
        </w:rPr>
        <w:t>міської ради</w:t>
      </w:r>
      <w:r w:rsidR="00195F5E">
        <w:rPr>
          <w:color w:val="333333"/>
          <w:sz w:val="28"/>
          <w:szCs w:val="28"/>
          <w:shd w:val="clear" w:color="auto" w:fill="FFFFFF"/>
        </w:rPr>
        <w:t xml:space="preserve"> Чернігівської області</w:t>
      </w:r>
      <w:r w:rsidR="0060500D">
        <w:rPr>
          <w:color w:val="333333"/>
          <w:sz w:val="28"/>
          <w:szCs w:val="28"/>
          <w:shd w:val="clear" w:color="auto" w:fill="FFFFFF"/>
        </w:rPr>
        <w:t>, що призначає та виплачує компенсацію, здійснює</w:t>
      </w:r>
      <w:r w:rsidR="0060500D" w:rsidRPr="0060500D">
        <w:rPr>
          <w:color w:val="333333"/>
          <w:sz w:val="28"/>
          <w:szCs w:val="28"/>
          <w:shd w:val="clear" w:color="auto" w:fill="FFFFFF"/>
        </w:rPr>
        <w:t xml:space="preserve"> </w:t>
      </w:r>
      <w:r w:rsidR="00692486">
        <w:rPr>
          <w:color w:val="333333"/>
          <w:sz w:val="28"/>
          <w:szCs w:val="28"/>
          <w:shd w:val="clear" w:color="auto" w:fill="FFFFFF"/>
        </w:rPr>
        <w:t xml:space="preserve">за необхідності </w:t>
      </w:r>
      <w:r w:rsidR="0060500D" w:rsidRPr="0060500D">
        <w:rPr>
          <w:color w:val="333333"/>
          <w:sz w:val="28"/>
          <w:szCs w:val="28"/>
          <w:shd w:val="clear" w:color="auto" w:fill="FFFFFF"/>
        </w:rPr>
        <w:t>контроль за наданням соціальних послуг фізичними особами, які надають соціальні послуги</w:t>
      </w:r>
      <w:r w:rsidR="0060500D">
        <w:rPr>
          <w:color w:val="333333"/>
          <w:sz w:val="28"/>
          <w:szCs w:val="28"/>
          <w:shd w:val="clear" w:color="auto" w:fill="FFFFFF"/>
        </w:rPr>
        <w:t xml:space="preserve"> на непрофесійній основі шляхом обстеження </w:t>
      </w:r>
      <w:r w:rsidR="007B0389">
        <w:rPr>
          <w:color w:val="333333"/>
          <w:sz w:val="28"/>
          <w:szCs w:val="28"/>
          <w:shd w:val="clear" w:color="auto" w:fill="FFFFFF"/>
        </w:rPr>
        <w:t xml:space="preserve">за місцем проживання </w:t>
      </w:r>
      <w:r w:rsidR="007B0389" w:rsidRPr="007B0389">
        <w:rPr>
          <w:color w:val="333333"/>
          <w:sz w:val="28"/>
          <w:szCs w:val="28"/>
          <w:shd w:val="clear" w:color="auto" w:fill="FFFFFF"/>
        </w:rPr>
        <w:t>особи, яка потребує надання соціальних послуг</w:t>
      </w:r>
      <w:r w:rsidR="0005178A">
        <w:rPr>
          <w:color w:val="333333"/>
          <w:sz w:val="28"/>
          <w:szCs w:val="28"/>
          <w:shd w:val="clear" w:color="auto" w:fill="FFFFFF"/>
        </w:rPr>
        <w:t xml:space="preserve">, </w:t>
      </w:r>
      <w:r w:rsidR="0060500D" w:rsidRPr="007B0389">
        <w:rPr>
          <w:color w:val="333333"/>
          <w:sz w:val="28"/>
          <w:szCs w:val="28"/>
          <w:shd w:val="clear" w:color="auto" w:fill="FFFFFF"/>
        </w:rPr>
        <w:t xml:space="preserve">та складання відповідного акту.  </w:t>
      </w:r>
    </w:p>
    <w:p w:rsidR="0060500D" w:rsidRPr="0060500D" w:rsidRDefault="0060500D" w:rsidP="0060500D">
      <w:pPr>
        <w:tabs>
          <w:tab w:val="left" w:pos="-142"/>
        </w:tabs>
        <w:jc w:val="both"/>
        <w:rPr>
          <w:sz w:val="28"/>
          <w:szCs w:val="28"/>
        </w:rPr>
      </w:pPr>
    </w:p>
    <w:p w:rsidR="007E2B32" w:rsidRPr="0060500D" w:rsidRDefault="007E2B32" w:rsidP="007E2B32">
      <w:pPr>
        <w:rPr>
          <w:sz w:val="28"/>
          <w:szCs w:val="28"/>
        </w:rPr>
      </w:pPr>
    </w:p>
    <w:p w:rsidR="0005178A" w:rsidRDefault="00AC37F1" w:rsidP="007E2B32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Н</w:t>
      </w:r>
      <w:r w:rsidR="007E2B32">
        <w:rPr>
          <w:sz w:val="28"/>
          <w:szCs w:val="28"/>
          <w:lang w:val="ru-RU"/>
        </w:rPr>
        <w:t xml:space="preserve">ачальник </w:t>
      </w:r>
      <w:r w:rsidR="007E2B32" w:rsidRPr="00857823">
        <w:rPr>
          <w:sz w:val="28"/>
          <w:szCs w:val="28"/>
        </w:rPr>
        <w:t>управління</w:t>
      </w:r>
      <w:r w:rsidR="0005178A">
        <w:rPr>
          <w:sz w:val="28"/>
          <w:szCs w:val="28"/>
        </w:rPr>
        <w:t xml:space="preserve"> </w:t>
      </w:r>
      <w:proofErr w:type="gramStart"/>
      <w:r w:rsidR="0005178A">
        <w:rPr>
          <w:sz w:val="28"/>
          <w:szCs w:val="28"/>
        </w:rPr>
        <w:t>соц</w:t>
      </w:r>
      <w:proofErr w:type="gramEnd"/>
      <w:r w:rsidR="0005178A">
        <w:rPr>
          <w:sz w:val="28"/>
          <w:szCs w:val="28"/>
        </w:rPr>
        <w:t>іального</w:t>
      </w:r>
    </w:p>
    <w:p w:rsidR="0005178A" w:rsidRDefault="0005178A" w:rsidP="007E2B32">
      <w:pPr>
        <w:rPr>
          <w:sz w:val="28"/>
          <w:szCs w:val="28"/>
        </w:rPr>
      </w:pPr>
      <w:r>
        <w:rPr>
          <w:sz w:val="28"/>
          <w:szCs w:val="28"/>
        </w:rPr>
        <w:t xml:space="preserve"> захисту населення Прилуцької міської ради</w:t>
      </w:r>
    </w:p>
    <w:p w:rsidR="007E2B32" w:rsidRPr="0005178A" w:rsidRDefault="0005178A" w:rsidP="007E2B32">
      <w:pPr>
        <w:rPr>
          <w:sz w:val="28"/>
          <w:szCs w:val="28"/>
        </w:rPr>
      </w:pPr>
      <w:r>
        <w:rPr>
          <w:sz w:val="28"/>
          <w:szCs w:val="28"/>
        </w:rPr>
        <w:t>Чернігівсь</w:t>
      </w:r>
      <w:r w:rsidR="00743FA4">
        <w:rPr>
          <w:sz w:val="28"/>
          <w:szCs w:val="28"/>
        </w:rPr>
        <w:t xml:space="preserve">кої області                    </w:t>
      </w:r>
      <w:r w:rsidR="007E2B32" w:rsidRPr="00DA203D">
        <w:rPr>
          <w:sz w:val="28"/>
          <w:szCs w:val="28"/>
        </w:rPr>
        <w:t xml:space="preserve">            </w:t>
      </w:r>
      <w:r w:rsidR="00FB0A19" w:rsidRPr="00DA203D">
        <w:rPr>
          <w:sz w:val="28"/>
          <w:szCs w:val="28"/>
        </w:rPr>
        <w:t xml:space="preserve">                            </w:t>
      </w:r>
      <w:r w:rsidR="00EA2708" w:rsidRPr="00DA203D">
        <w:rPr>
          <w:sz w:val="28"/>
          <w:szCs w:val="28"/>
        </w:rPr>
        <w:t xml:space="preserve">  </w:t>
      </w:r>
      <w:r w:rsidR="00AC37F1">
        <w:rPr>
          <w:sz w:val="28"/>
          <w:szCs w:val="28"/>
        </w:rPr>
        <w:t xml:space="preserve">          Ганна МАЛИШ</w:t>
      </w:r>
      <w:r w:rsidR="001E5549" w:rsidRPr="00DA203D">
        <w:rPr>
          <w:sz w:val="28"/>
          <w:szCs w:val="28"/>
        </w:rPr>
        <w:t xml:space="preserve">                    </w:t>
      </w:r>
    </w:p>
    <w:p w:rsidR="007E2B32" w:rsidRPr="00DA203D" w:rsidRDefault="007E2B32" w:rsidP="007E2B32">
      <w:pPr>
        <w:rPr>
          <w:sz w:val="28"/>
          <w:szCs w:val="28"/>
        </w:rPr>
      </w:pPr>
    </w:p>
    <w:p w:rsidR="007E2B32" w:rsidRPr="00DA203D" w:rsidRDefault="007E2B32" w:rsidP="007E2B32">
      <w:pPr>
        <w:rPr>
          <w:sz w:val="28"/>
          <w:szCs w:val="28"/>
        </w:rPr>
      </w:pPr>
    </w:p>
    <w:p w:rsidR="007E2B32" w:rsidRPr="00DA203D" w:rsidRDefault="007E2B32" w:rsidP="007E2B32">
      <w:pPr>
        <w:rPr>
          <w:sz w:val="28"/>
          <w:szCs w:val="28"/>
        </w:rPr>
      </w:pPr>
    </w:p>
    <w:p w:rsidR="007E2B32" w:rsidRDefault="007E2B32" w:rsidP="007E2B32">
      <w:pPr>
        <w:rPr>
          <w:sz w:val="28"/>
          <w:szCs w:val="28"/>
        </w:rPr>
      </w:pPr>
    </w:p>
    <w:p w:rsidR="00CD317D" w:rsidRPr="00DA203D" w:rsidRDefault="00CD317D" w:rsidP="007E2B32">
      <w:pPr>
        <w:rPr>
          <w:sz w:val="28"/>
          <w:szCs w:val="28"/>
        </w:rPr>
      </w:pPr>
    </w:p>
    <w:p w:rsidR="007E2B32" w:rsidRPr="00DA203D" w:rsidRDefault="007E2B32" w:rsidP="007E2B32">
      <w:pPr>
        <w:rPr>
          <w:sz w:val="28"/>
          <w:szCs w:val="28"/>
        </w:rPr>
      </w:pPr>
    </w:p>
    <w:p w:rsidR="007E2B32" w:rsidRPr="00DA203D" w:rsidRDefault="007E2B32" w:rsidP="00743FA4">
      <w:pPr>
        <w:spacing w:line="360" w:lineRule="auto"/>
        <w:jc w:val="both"/>
        <w:outlineLvl w:val="0"/>
        <w:rPr>
          <w:sz w:val="28"/>
          <w:szCs w:val="28"/>
        </w:rPr>
      </w:pPr>
      <w:r w:rsidRPr="00DA203D">
        <w:rPr>
          <w:sz w:val="28"/>
          <w:szCs w:val="28"/>
        </w:rPr>
        <w:t xml:space="preserve"> </w:t>
      </w:r>
      <w:r w:rsidR="00CD317D">
        <w:rPr>
          <w:sz w:val="28"/>
          <w:szCs w:val="28"/>
        </w:rPr>
        <w:t xml:space="preserve">                            </w:t>
      </w:r>
      <w:r w:rsidRPr="00DA203D">
        <w:rPr>
          <w:sz w:val="28"/>
          <w:szCs w:val="28"/>
        </w:rPr>
        <w:t xml:space="preserve">      </w:t>
      </w:r>
      <w:r w:rsidR="00CD317D">
        <w:rPr>
          <w:sz w:val="28"/>
          <w:szCs w:val="28"/>
        </w:rPr>
        <w:t xml:space="preserve">    </w:t>
      </w:r>
      <w:r w:rsidRPr="00DA203D">
        <w:rPr>
          <w:sz w:val="28"/>
          <w:szCs w:val="28"/>
        </w:rPr>
        <w:t xml:space="preserve">  СХВАЛЕНО       </w:t>
      </w:r>
    </w:p>
    <w:p w:rsidR="007E2B32" w:rsidRPr="00DA203D" w:rsidRDefault="007E2B32" w:rsidP="00743FA4">
      <w:pPr>
        <w:spacing w:line="360" w:lineRule="auto"/>
        <w:jc w:val="both"/>
        <w:outlineLvl w:val="0"/>
        <w:rPr>
          <w:sz w:val="28"/>
          <w:szCs w:val="28"/>
        </w:rPr>
      </w:pPr>
      <w:r w:rsidRPr="00DA203D">
        <w:rPr>
          <w:sz w:val="28"/>
          <w:szCs w:val="28"/>
        </w:rPr>
        <w:t xml:space="preserve">     </w:t>
      </w:r>
      <w:r w:rsidR="00CD317D">
        <w:rPr>
          <w:sz w:val="28"/>
          <w:szCs w:val="28"/>
        </w:rPr>
        <w:t xml:space="preserve">                            </w:t>
      </w:r>
      <w:r w:rsidRPr="00DA203D">
        <w:rPr>
          <w:sz w:val="28"/>
          <w:szCs w:val="28"/>
        </w:rPr>
        <w:t xml:space="preserve">  </w:t>
      </w:r>
      <w:r w:rsidR="00CD317D">
        <w:rPr>
          <w:sz w:val="28"/>
          <w:szCs w:val="28"/>
        </w:rPr>
        <w:t xml:space="preserve">      </w:t>
      </w:r>
      <w:r w:rsidRPr="00DA203D">
        <w:rPr>
          <w:sz w:val="28"/>
          <w:szCs w:val="28"/>
        </w:rPr>
        <w:t>Рішення виконавчого комітету</w:t>
      </w:r>
      <w:r w:rsidR="00CD317D">
        <w:rPr>
          <w:sz w:val="28"/>
          <w:szCs w:val="28"/>
        </w:rPr>
        <w:t xml:space="preserve"> міської ради</w:t>
      </w:r>
      <w:r w:rsidR="00A164E2" w:rsidRPr="00DA203D">
        <w:rPr>
          <w:sz w:val="28"/>
          <w:szCs w:val="28"/>
        </w:rPr>
        <w:t xml:space="preserve">                                       </w:t>
      </w:r>
      <w:r w:rsidR="00CD317D">
        <w:rPr>
          <w:sz w:val="28"/>
          <w:szCs w:val="28"/>
        </w:rPr>
        <w:t xml:space="preserve">          </w:t>
      </w:r>
      <w:r w:rsidR="00A164E2" w:rsidRPr="00DA203D">
        <w:rPr>
          <w:sz w:val="28"/>
          <w:szCs w:val="28"/>
        </w:rPr>
        <w:t xml:space="preserve">                           </w:t>
      </w:r>
    </w:p>
    <w:p w:rsidR="007E2B32" w:rsidRPr="00DA203D" w:rsidRDefault="007E2B32" w:rsidP="00743FA4">
      <w:pPr>
        <w:spacing w:line="360" w:lineRule="auto"/>
        <w:jc w:val="both"/>
        <w:rPr>
          <w:sz w:val="28"/>
          <w:szCs w:val="28"/>
        </w:rPr>
      </w:pPr>
      <w:r w:rsidRPr="00DA203D">
        <w:rPr>
          <w:sz w:val="28"/>
          <w:szCs w:val="28"/>
        </w:rPr>
        <w:t xml:space="preserve">                          </w:t>
      </w:r>
      <w:r w:rsidR="00CD317D">
        <w:rPr>
          <w:sz w:val="28"/>
          <w:szCs w:val="28"/>
        </w:rPr>
        <w:t xml:space="preserve">           </w:t>
      </w:r>
      <w:r w:rsidR="00EA2708" w:rsidRPr="00DA203D">
        <w:rPr>
          <w:sz w:val="28"/>
          <w:szCs w:val="28"/>
        </w:rPr>
        <w:t xml:space="preserve">    </w:t>
      </w:r>
      <w:r w:rsidR="00A82D52">
        <w:rPr>
          <w:sz w:val="28"/>
          <w:szCs w:val="28"/>
        </w:rPr>
        <w:t xml:space="preserve">09 грудня </w:t>
      </w:r>
      <w:r w:rsidR="00EA2708" w:rsidRPr="00DA203D">
        <w:rPr>
          <w:sz w:val="28"/>
          <w:szCs w:val="28"/>
        </w:rPr>
        <w:t>2025</w:t>
      </w:r>
      <w:r w:rsidRPr="00DA203D">
        <w:rPr>
          <w:sz w:val="28"/>
          <w:szCs w:val="28"/>
        </w:rPr>
        <w:t xml:space="preserve"> року №</w:t>
      </w:r>
      <w:r w:rsidR="00A82D52">
        <w:rPr>
          <w:sz w:val="28"/>
          <w:szCs w:val="28"/>
        </w:rPr>
        <w:t> 445</w:t>
      </w:r>
    </w:p>
    <w:p w:rsidR="007E2B32" w:rsidRDefault="007E2B32" w:rsidP="00743FA4">
      <w:pPr>
        <w:spacing w:line="360" w:lineRule="auto"/>
        <w:jc w:val="both"/>
        <w:rPr>
          <w:sz w:val="28"/>
          <w:szCs w:val="28"/>
          <w:lang w:val="ru-RU"/>
        </w:rPr>
      </w:pPr>
      <w:r w:rsidRPr="00DA203D">
        <w:rPr>
          <w:sz w:val="28"/>
          <w:szCs w:val="28"/>
        </w:rPr>
        <w:t xml:space="preserve">                                         </w:t>
      </w:r>
      <w:r w:rsidR="00CD317D">
        <w:rPr>
          <w:sz w:val="28"/>
          <w:szCs w:val="28"/>
        </w:rPr>
        <w:t xml:space="preserve">   </w:t>
      </w:r>
      <w:proofErr w:type="spellStart"/>
      <w:r w:rsidR="00CD317D">
        <w:rPr>
          <w:sz w:val="28"/>
          <w:szCs w:val="28"/>
          <w:lang w:val="ru-RU"/>
        </w:rPr>
        <w:t>Керуюча</w:t>
      </w:r>
      <w:proofErr w:type="spellEnd"/>
      <w:r w:rsidR="00CD317D">
        <w:rPr>
          <w:sz w:val="28"/>
          <w:szCs w:val="28"/>
          <w:lang w:val="ru-RU"/>
        </w:rPr>
        <w:t xml:space="preserve"> справами </w:t>
      </w:r>
      <w:proofErr w:type="spellStart"/>
      <w:r w:rsidR="00CD317D"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5741A5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омітету</w:t>
      </w:r>
      <w:proofErr w:type="spellEnd"/>
      <w:r w:rsidR="005741A5">
        <w:rPr>
          <w:sz w:val="28"/>
          <w:szCs w:val="28"/>
          <w:lang w:val="ru-RU"/>
        </w:rPr>
        <w:t xml:space="preserve"> </w:t>
      </w:r>
      <w:proofErr w:type="spellStart"/>
      <w:r w:rsidR="005741A5">
        <w:rPr>
          <w:sz w:val="28"/>
          <w:szCs w:val="28"/>
          <w:lang w:val="ru-RU"/>
        </w:rPr>
        <w:t>міської</w:t>
      </w:r>
      <w:proofErr w:type="spellEnd"/>
      <w:r w:rsidR="005741A5">
        <w:rPr>
          <w:sz w:val="28"/>
          <w:szCs w:val="28"/>
          <w:lang w:val="ru-RU"/>
        </w:rPr>
        <w:t xml:space="preserve"> </w:t>
      </w:r>
      <w:proofErr w:type="gramStart"/>
      <w:r w:rsidR="005741A5">
        <w:rPr>
          <w:sz w:val="28"/>
          <w:szCs w:val="28"/>
          <w:lang w:val="ru-RU"/>
        </w:rPr>
        <w:t>ради</w:t>
      </w:r>
      <w:proofErr w:type="gramEnd"/>
      <w:r w:rsidR="005741A5">
        <w:rPr>
          <w:sz w:val="28"/>
          <w:szCs w:val="28"/>
          <w:lang w:val="ru-RU"/>
        </w:rPr>
        <w:t xml:space="preserve"> </w:t>
      </w:r>
    </w:p>
    <w:p w:rsidR="007E2B32" w:rsidRDefault="007E2B32" w:rsidP="00743FA4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</w:t>
      </w:r>
      <w:r w:rsidR="00CD317D">
        <w:rPr>
          <w:sz w:val="28"/>
          <w:szCs w:val="28"/>
          <w:lang w:val="ru-RU"/>
        </w:rPr>
        <w:t xml:space="preserve">            </w:t>
      </w:r>
      <w:r>
        <w:rPr>
          <w:sz w:val="28"/>
          <w:szCs w:val="28"/>
          <w:lang w:val="ru-RU"/>
        </w:rPr>
        <w:t xml:space="preserve">   </w:t>
      </w:r>
      <w:proofErr w:type="spellStart"/>
      <w:r w:rsidR="00CD317D">
        <w:rPr>
          <w:sz w:val="28"/>
          <w:szCs w:val="28"/>
          <w:lang w:val="ru-RU"/>
        </w:rPr>
        <w:t>________________</w:t>
      </w:r>
      <w:r>
        <w:rPr>
          <w:sz w:val="28"/>
          <w:szCs w:val="28"/>
          <w:lang w:val="ru-RU"/>
        </w:rPr>
        <w:t>___</w:t>
      </w:r>
      <w:r w:rsidR="00743FA4">
        <w:rPr>
          <w:sz w:val="28"/>
          <w:szCs w:val="28"/>
          <w:lang w:val="ru-RU"/>
        </w:rPr>
        <w:t>_____</w:t>
      </w:r>
      <w:r w:rsidR="007B57B0">
        <w:rPr>
          <w:sz w:val="28"/>
          <w:szCs w:val="28"/>
          <w:lang w:val="ru-RU"/>
        </w:rPr>
        <w:t>_Тетяна</w:t>
      </w:r>
      <w:proofErr w:type="spellEnd"/>
      <w:r w:rsidR="007B57B0">
        <w:rPr>
          <w:sz w:val="28"/>
          <w:szCs w:val="28"/>
          <w:lang w:val="ru-RU"/>
        </w:rPr>
        <w:t xml:space="preserve"> </w:t>
      </w:r>
      <w:r w:rsidR="00743FA4">
        <w:rPr>
          <w:sz w:val="28"/>
          <w:szCs w:val="28"/>
          <w:lang w:val="ru-RU"/>
        </w:rPr>
        <w:t>МАЛОГОЛОВА</w:t>
      </w:r>
    </w:p>
    <w:sectPr w:rsidR="007E2B32" w:rsidSect="00A25995">
      <w:headerReference w:type="default" r:id="rId19"/>
      <w:pgSz w:w="11906" w:h="16838"/>
      <w:pgMar w:top="1134" w:right="567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DFD" w:rsidRDefault="00646DFD" w:rsidP="0086586C">
      <w:r>
        <w:separator/>
      </w:r>
    </w:p>
  </w:endnote>
  <w:endnote w:type="continuationSeparator" w:id="0">
    <w:p w:rsidR="00646DFD" w:rsidRDefault="00646DFD" w:rsidP="00865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39892"/>
      <w:docPartObj>
        <w:docPartGallery w:val="Page Numbers (Bottom of Page)"/>
        <w:docPartUnique/>
      </w:docPartObj>
    </w:sdtPr>
    <w:sdtContent>
      <w:p w:rsidR="00DA203D" w:rsidRDefault="00784155">
        <w:pPr>
          <w:pStyle w:val="aa"/>
          <w:jc w:val="center"/>
        </w:pPr>
      </w:p>
    </w:sdtContent>
  </w:sdt>
  <w:p w:rsidR="00DA203D" w:rsidRDefault="00DA203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03D" w:rsidRDefault="00DA203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03D" w:rsidRDefault="00DA203D" w:rsidP="000274ED">
    <w:pPr>
      <w:pStyle w:val="aa"/>
      <w:jc w:val="center"/>
    </w:pPr>
  </w:p>
  <w:p w:rsidR="00DA203D" w:rsidRDefault="00DA203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03D" w:rsidRDefault="00DA203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DFD" w:rsidRDefault="00646DFD" w:rsidP="0086586C">
      <w:r>
        <w:separator/>
      </w:r>
    </w:p>
  </w:footnote>
  <w:footnote w:type="continuationSeparator" w:id="0">
    <w:p w:rsidR="00646DFD" w:rsidRDefault="00646DFD" w:rsidP="00865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03D" w:rsidRDefault="00784155" w:rsidP="005F353F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A203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A203D" w:rsidRDefault="00DA203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39903"/>
      <w:docPartObj>
        <w:docPartGallery w:val="Page Numbers (Top of Page)"/>
        <w:docPartUnique/>
      </w:docPartObj>
    </w:sdtPr>
    <w:sdtContent>
      <w:p w:rsidR="00DA203D" w:rsidRDefault="00784155">
        <w:pPr>
          <w:pStyle w:val="a6"/>
          <w:jc w:val="center"/>
        </w:pPr>
        <w:fldSimple w:instr=" PAGE   \* MERGEFORMAT ">
          <w:r w:rsidR="00A82D52">
            <w:rPr>
              <w:noProof/>
            </w:rPr>
            <w:t>8</w:t>
          </w:r>
        </w:fldSimple>
      </w:p>
    </w:sdtContent>
  </w:sdt>
  <w:p w:rsidR="00DA203D" w:rsidRDefault="00DA203D" w:rsidP="005E000C">
    <w:pPr>
      <w:pStyle w:val="a6"/>
      <w:ind w:left="586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39900"/>
      <w:docPartObj>
        <w:docPartGallery w:val="Page Numbers (Top of Page)"/>
        <w:docPartUnique/>
      </w:docPartObj>
    </w:sdtPr>
    <w:sdtContent>
      <w:p w:rsidR="00DA203D" w:rsidRDefault="00784155">
        <w:pPr>
          <w:pStyle w:val="a6"/>
          <w:jc w:val="center"/>
        </w:pPr>
      </w:p>
    </w:sdtContent>
  </w:sdt>
  <w:p w:rsidR="00DA203D" w:rsidRDefault="00DA203D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03D" w:rsidRDefault="00DA203D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03D" w:rsidRDefault="00DA203D" w:rsidP="00D5229F">
    <w:pPr>
      <w:pStyle w:val="a6"/>
      <w:jc w:val="center"/>
    </w:pPr>
    <w:r>
      <w:t>10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39906"/>
      <w:docPartObj>
        <w:docPartGallery w:val="Page Numbers (Top of Page)"/>
        <w:docPartUnique/>
      </w:docPartObj>
    </w:sdtPr>
    <w:sdtContent>
      <w:p w:rsidR="00DA203D" w:rsidRDefault="00784155">
        <w:pPr>
          <w:pStyle w:val="a6"/>
          <w:jc w:val="center"/>
        </w:pPr>
        <w:fldSimple w:instr=" PAGE   \* MERGEFORMAT ">
          <w:r w:rsidR="00A82D52">
            <w:rPr>
              <w:noProof/>
            </w:rPr>
            <w:t>9</w:t>
          </w:r>
        </w:fldSimple>
      </w:p>
    </w:sdtContent>
  </w:sdt>
  <w:p w:rsidR="00DA203D" w:rsidRDefault="00DA203D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03D" w:rsidRDefault="00DA203D" w:rsidP="004D68A3">
    <w:pPr>
      <w:pStyle w:val="a6"/>
      <w:jc w:val="center"/>
    </w:pPr>
    <w:r>
      <w:t>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336C0BE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">
    <w:nsid w:val="00000005"/>
    <w:multiLevelType w:val="singleLevel"/>
    <w:tmpl w:val="00000005"/>
    <w:name w:val="WW8Num5"/>
    <w:lvl w:ilvl="0">
      <w:start w:val="2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E6A3DE0"/>
    <w:multiLevelType w:val="hybridMultilevel"/>
    <w:tmpl w:val="E180ABC6"/>
    <w:lvl w:ilvl="0" w:tplc="0422000F">
      <w:start w:val="1"/>
      <w:numFmt w:val="decimal"/>
      <w:lvlText w:val="%1."/>
      <w:lvlJc w:val="left"/>
      <w:pPr>
        <w:ind w:left="5865" w:hanging="360"/>
      </w:pPr>
    </w:lvl>
    <w:lvl w:ilvl="1" w:tplc="04220019" w:tentative="1">
      <w:start w:val="1"/>
      <w:numFmt w:val="lowerLetter"/>
      <w:lvlText w:val="%2."/>
      <w:lvlJc w:val="left"/>
      <w:pPr>
        <w:ind w:left="6585" w:hanging="360"/>
      </w:pPr>
    </w:lvl>
    <w:lvl w:ilvl="2" w:tplc="0422001B" w:tentative="1">
      <w:start w:val="1"/>
      <w:numFmt w:val="lowerRoman"/>
      <w:lvlText w:val="%3."/>
      <w:lvlJc w:val="right"/>
      <w:pPr>
        <w:ind w:left="7305" w:hanging="180"/>
      </w:pPr>
    </w:lvl>
    <w:lvl w:ilvl="3" w:tplc="0422000F" w:tentative="1">
      <w:start w:val="1"/>
      <w:numFmt w:val="decimal"/>
      <w:lvlText w:val="%4."/>
      <w:lvlJc w:val="left"/>
      <w:pPr>
        <w:ind w:left="8025" w:hanging="360"/>
      </w:pPr>
    </w:lvl>
    <w:lvl w:ilvl="4" w:tplc="04220019" w:tentative="1">
      <w:start w:val="1"/>
      <w:numFmt w:val="lowerLetter"/>
      <w:lvlText w:val="%5."/>
      <w:lvlJc w:val="left"/>
      <w:pPr>
        <w:ind w:left="8745" w:hanging="360"/>
      </w:pPr>
    </w:lvl>
    <w:lvl w:ilvl="5" w:tplc="0422001B" w:tentative="1">
      <w:start w:val="1"/>
      <w:numFmt w:val="lowerRoman"/>
      <w:lvlText w:val="%6."/>
      <w:lvlJc w:val="right"/>
      <w:pPr>
        <w:ind w:left="9465" w:hanging="180"/>
      </w:pPr>
    </w:lvl>
    <w:lvl w:ilvl="6" w:tplc="0422000F" w:tentative="1">
      <w:start w:val="1"/>
      <w:numFmt w:val="decimal"/>
      <w:lvlText w:val="%7."/>
      <w:lvlJc w:val="left"/>
      <w:pPr>
        <w:ind w:left="10185" w:hanging="360"/>
      </w:pPr>
    </w:lvl>
    <w:lvl w:ilvl="7" w:tplc="04220019" w:tentative="1">
      <w:start w:val="1"/>
      <w:numFmt w:val="lowerLetter"/>
      <w:lvlText w:val="%8."/>
      <w:lvlJc w:val="left"/>
      <w:pPr>
        <w:ind w:left="10905" w:hanging="360"/>
      </w:pPr>
    </w:lvl>
    <w:lvl w:ilvl="8" w:tplc="0422001B" w:tentative="1">
      <w:start w:val="1"/>
      <w:numFmt w:val="lowerRoman"/>
      <w:lvlText w:val="%9."/>
      <w:lvlJc w:val="right"/>
      <w:pPr>
        <w:ind w:left="11625" w:hanging="180"/>
      </w:pPr>
    </w:lvl>
  </w:abstractNum>
  <w:abstractNum w:abstractNumId="5">
    <w:nsid w:val="27A65517"/>
    <w:multiLevelType w:val="hybridMultilevel"/>
    <w:tmpl w:val="958A4A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D14E62"/>
    <w:multiLevelType w:val="hybridMultilevel"/>
    <w:tmpl w:val="E8744BB8"/>
    <w:lvl w:ilvl="0" w:tplc="6C7A03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76032796"/>
    <w:multiLevelType w:val="hybridMultilevel"/>
    <w:tmpl w:val="DAAC816A"/>
    <w:lvl w:ilvl="0" w:tplc="0422000F">
      <w:start w:val="1"/>
      <w:numFmt w:val="decimal"/>
      <w:lvlText w:val="%1."/>
      <w:lvlJc w:val="left"/>
      <w:pPr>
        <w:ind w:left="5145" w:hanging="360"/>
      </w:pPr>
    </w:lvl>
    <w:lvl w:ilvl="1" w:tplc="04220019" w:tentative="1">
      <w:start w:val="1"/>
      <w:numFmt w:val="lowerLetter"/>
      <w:lvlText w:val="%2."/>
      <w:lvlJc w:val="left"/>
      <w:pPr>
        <w:ind w:left="5865" w:hanging="360"/>
      </w:pPr>
    </w:lvl>
    <w:lvl w:ilvl="2" w:tplc="0422001B" w:tentative="1">
      <w:start w:val="1"/>
      <w:numFmt w:val="lowerRoman"/>
      <w:lvlText w:val="%3."/>
      <w:lvlJc w:val="right"/>
      <w:pPr>
        <w:ind w:left="6585" w:hanging="180"/>
      </w:pPr>
    </w:lvl>
    <w:lvl w:ilvl="3" w:tplc="0422000F" w:tentative="1">
      <w:start w:val="1"/>
      <w:numFmt w:val="decimal"/>
      <w:lvlText w:val="%4."/>
      <w:lvlJc w:val="left"/>
      <w:pPr>
        <w:ind w:left="7305" w:hanging="360"/>
      </w:pPr>
    </w:lvl>
    <w:lvl w:ilvl="4" w:tplc="04220019" w:tentative="1">
      <w:start w:val="1"/>
      <w:numFmt w:val="lowerLetter"/>
      <w:lvlText w:val="%5."/>
      <w:lvlJc w:val="left"/>
      <w:pPr>
        <w:ind w:left="8025" w:hanging="360"/>
      </w:pPr>
    </w:lvl>
    <w:lvl w:ilvl="5" w:tplc="0422001B" w:tentative="1">
      <w:start w:val="1"/>
      <w:numFmt w:val="lowerRoman"/>
      <w:lvlText w:val="%6."/>
      <w:lvlJc w:val="right"/>
      <w:pPr>
        <w:ind w:left="8745" w:hanging="180"/>
      </w:pPr>
    </w:lvl>
    <w:lvl w:ilvl="6" w:tplc="0422000F" w:tentative="1">
      <w:start w:val="1"/>
      <w:numFmt w:val="decimal"/>
      <w:lvlText w:val="%7."/>
      <w:lvlJc w:val="left"/>
      <w:pPr>
        <w:ind w:left="9465" w:hanging="360"/>
      </w:pPr>
    </w:lvl>
    <w:lvl w:ilvl="7" w:tplc="04220019" w:tentative="1">
      <w:start w:val="1"/>
      <w:numFmt w:val="lowerLetter"/>
      <w:lvlText w:val="%8."/>
      <w:lvlJc w:val="left"/>
      <w:pPr>
        <w:ind w:left="10185" w:hanging="360"/>
      </w:pPr>
    </w:lvl>
    <w:lvl w:ilvl="8" w:tplc="0422001B" w:tentative="1">
      <w:start w:val="1"/>
      <w:numFmt w:val="lowerRoman"/>
      <w:lvlText w:val="%9."/>
      <w:lvlJc w:val="right"/>
      <w:pPr>
        <w:ind w:left="1090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FC6841"/>
    <w:rsid w:val="000274ED"/>
    <w:rsid w:val="00031D11"/>
    <w:rsid w:val="0005178A"/>
    <w:rsid w:val="000821B1"/>
    <w:rsid w:val="0008325C"/>
    <w:rsid w:val="000A190A"/>
    <w:rsid w:val="00106E1F"/>
    <w:rsid w:val="00144BAF"/>
    <w:rsid w:val="00156E04"/>
    <w:rsid w:val="00195F5E"/>
    <w:rsid w:val="001C5A01"/>
    <w:rsid w:val="001E5549"/>
    <w:rsid w:val="00207C91"/>
    <w:rsid w:val="002204E5"/>
    <w:rsid w:val="00254583"/>
    <w:rsid w:val="002623AC"/>
    <w:rsid w:val="002B5D0B"/>
    <w:rsid w:val="002C53CD"/>
    <w:rsid w:val="003F1C56"/>
    <w:rsid w:val="004005DE"/>
    <w:rsid w:val="0041003B"/>
    <w:rsid w:val="004274F2"/>
    <w:rsid w:val="00437675"/>
    <w:rsid w:val="004766F7"/>
    <w:rsid w:val="004D4030"/>
    <w:rsid w:val="004D68A3"/>
    <w:rsid w:val="00501767"/>
    <w:rsid w:val="00570079"/>
    <w:rsid w:val="005741A5"/>
    <w:rsid w:val="005A0E14"/>
    <w:rsid w:val="005A3C81"/>
    <w:rsid w:val="005B2768"/>
    <w:rsid w:val="005B431E"/>
    <w:rsid w:val="005C0CCF"/>
    <w:rsid w:val="005D21E0"/>
    <w:rsid w:val="005E000C"/>
    <w:rsid w:val="005F353F"/>
    <w:rsid w:val="0060500D"/>
    <w:rsid w:val="00605B96"/>
    <w:rsid w:val="00624240"/>
    <w:rsid w:val="00632E6B"/>
    <w:rsid w:val="00646DFD"/>
    <w:rsid w:val="00686287"/>
    <w:rsid w:val="00692486"/>
    <w:rsid w:val="006A6182"/>
    <w:rsid w:val="006B28A3"/>
    <w:rsid w:val="006B33B0"/>
    <w:rsid w:val="006C1C5D"/>
    <w:rsid w:val="006F441A"/>
    <w:rsid w:val="00711F16"/>
    <w:rsid w:val="007327BE"/>
    <w:rsid w:val="0073298A"/>
    <w:rsid w:val="00743FA4"/>
    <w:rsid w:val="00784155"/>
    <w:rsid w:val="00785A28"/>
    <w:rsid w:val="007B0389"/>
    <w:rsid w:val="007B57B0"/>
    <w:rsid w:val="007C3074"/>
    <w:rsid w:val="007E2B32"/>
    <w:rsid w:val="0086586C"/>
    <w:rsid w:val="00885837"/>
    <w:rsid w:val="00891E9F"/>
    <w:rsid w:val="008C7CFD"/>
    <w:rsid w:val="008E4045"/>
    <w:rsid w:val="00910F71"/>
    <w:rsid w:val="00917BA4"/>
    <w:rsid w:val="009348C1"/>
    <w:rsid w:val="0096247C"/>
    <w:rsid w:val="00975510"/>
    <w:rsid w:val="00986C13"/>
    <w:rsid w:val="009A4370"/>
    <w:rsid w:val="009B62EF"/>
    <w:rsid w:val="009D0152"/>
    <w:rsid w:val="00A164E2"/>
    <w:rsid w:val="00A25995"/>
    <w:rsid w:val="00A272F9"/>
    <w:rsid w:val="00A46DEB"/>
    <w:rsid w:val="00A52263"/>
    <w:rsid w:val="00A70C00"/>
    <w:rsid w:val="00A82D52"/>
    <w:rsid w:val="00A92FF9"/>
    <w:rsid w:val="00A97593"/>
    <w:rsid w:val="00AA6499"/>
    <w:rsid w:val="00AB49D0"/>
    <w:rsid w:val="00AC37F1"/>
    <w:rsid w:val="00AC5E34"/>
    <w:rsid w:val="00AD2403"/>
    <w:rsid w:val="00AE2222"/>
    <w:rsid w:val="00AE5543"/>
    <w:rsid w:val="00AF3D89"/>
    <w:rsid w:val="00B001EE"/>
    <w:rsid w:val="00B04944"/>
    <w:rsid w:val="00B06627"/>
    <w:rsid w:val="00B459EE"/>
    <w:rsid w:val="00B96ED9"/>
    <w:rsid w:val="00BA2EFA"/>
    <w:rsid w:val="00BA7927"/>
    <w:rsid w:val="00BB7D43"/>
    <w:rsid w:val="00BC26F0"/>
    <w:rsid w:val="00C03493"/>
    <w:rsid w:val="00C255F4"/>
    <w:rsid w:val="00C925D3"/>
    <w:rsid w:val="00CA425A"/>
    <w:rsid w:val="00CB4A6D"/>
    <w:rsid w:val="00CD317D"/>
    <w:rsid w:val="00CD7642"/>
    <w:rsid w:val="00CE19F8"/>
    <w:rsid w:val="00CF0286"/>
    <w:rsid w:val="00D0172D"/>
    <w:rsid w:val="00D137E1"/>
    <w:rsid w:val="00D2209A"/>
    <w:rsid w:val="00D26FEF"/>
    <w:rsid w:val="00D5229F"/>
    <w:rsid w:val="00D6659F"/>
    <w:rsid w:val="00D676E9"/>
    <w:rsid w:val="00D80CBE"/>
    <w:rsid w:val="00DA203D"/>
    <w:rsid w:val="00DB494B"/>
    <w:rsid w:val="00E1504F"/>
    <w:rsid w:val="00E2486C"/>
    <w:rsid w:val="00E5661C"/>
    <w:rsid w:val="00EA2708"/>
    <w:rsid w:val="00ED0DFD"/>
    <w:rsid w:val="00EF7BB1"/>
    <w:rsid w:val="00F264C9"/>
    <w:rsid w:val="00F53B1E"/>
    <w:rsid w:val="00F871E4"/>
    <w:rsid w:val="00F90C99"/>
    <w:rsid w:val="00FB0A19"/>
    <w:rsid w:val="00FC5959"/>
    <w:rsid w:val="00FC6841"/>
    <w:rsid w:val="00FD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E2B32"/>
  </w:style>
  <w:style w:type="paragraph" w:styleId="a4">
    <w:name w:val="Body Text"/>
    <w:basedOn w:val="a"/>
    <w:link w:val="a5"/>
    <w:rsid w:val="007E2B32"/>
    <w:rPr>
      <w:sz w:val="28"/>
    </w:rPr>
  </w:style>
  <w:style w:type="character" w:customStyle="1" w:styleId="a5">
    <w:name w:val="Основной текст Знак"/>
    <w:basedOn w:val="a0"/>
    <w:link w:val="a4"/>
    <w:rsid w:val="007E2B32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6">
    <w:name w:val="header"/>
    <w:basedOn w:val="a"/>
    <w:link w:val="a7"/>
    <w:uiPriority w:val="99"/>
    <w:rsid w:val="007E2B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2B32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customStyle="1" w:styleId="Standard">
    <w:name w:val="Standard"/>
    <w:rsid w:val="007E2B32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uk-UA" w:eastAsia="ar-SA"/>
    </w:rPr>
  </w:style>
  <w:style w:type="paragraph" w:customStyle="1" w:styleId="a8">
    <w:name w:val="Содержимое таблицы"/>
    <w:basedOn w:val="a"/>
    <w:rsid w:val="007E2B32"/>
    <w:pPr>
      <w:suppressLineNumbers/>
    </w:pPr>
  </w:style>
  <w:style w:type="paragraph" w:customStyle="1" w:styleId="rvps2">
    <w:name w:val="rvps2"/>
    <w:basedOn w:val="a"/>
    <w:rsid w:val="007E2B32"/>
    <w:pPr>
      <w:suppressAutoHyphens w:val="0"/>
      <w:spacing w:before="100" w:beforeAutospacing="1" w:after="100" w:afterAutospacing="1"/>
    </w:pPr>
    <w:rPr>
      <w:szCs w:val="24"/>
      <w:lang w:val="ru-RU" w:eastAsia="ru-RU"/>
    </w:rPr>
  </w:style>
  <w:style w:type="character" w:styleId="a9">
    <w:name w:val="Hyperlink"/>
    <w:basedOn w:val="a0"/>
    <w:uiPriority w:val="99"/>
    <w:semiHidden/>
    <w:unhideWhenUsed/>
    <w:rsid w:val="00CB4A6D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6F44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F441A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styleId="ac">
    <w:name w:val="line number"/>
    <w:basedOn w:val="a0"/>
    <w:uiPriority w:val="99"/>
    <w:semiHidden/>
    <w:unhideWhenUsed/>
    <w:rsid w:val="000274ED"/>
  </w:style>
  <w:style w:type="paragraph" w:styleId="ad">
    <w:name w:val="Document Map"/>
    <w:basedOn w:val="a"/>
    <w:link w:val="ae"/>
    <w:uiPriority w:val="99"/>
    <w:semiHidden/>
    <w:unhideWhenUsed/>
    <w:rsid w:val="000274ED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0274E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f">
    <w:name w:val="List Paragraph"/>
    <w:basedOn w:val="a"/>
    <w:uiPriority w:val="34"/>
    <w:qFormat/>
    <w:rsid w:val="004376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671-19" TargetMode="Externa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81EBB-A889-4350-88EB-3D519B9C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11</Pages>
  <Words>2505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orgviddil3</cp:lastModifiedBy>
  <cp:revision>39</cp:revision>
  <cp:lastPrinted>2025-10-23T05:10:00Z</cp:lastPrinted>
  <dcterms:created xsi:type="dcterms:W3CDTF">2025-09-02T11:10:00Z</dcterms:created>
  <dcterms:modified xsi:type="dcterms:W3CDTF">2025-12-12T08:03:00Z</dcterms:modified>
</cp:coreProperties>
</file>